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2C5BE" w14:textId="77777777" w:rsidR="00446454" w:rsidRDefault="00B90EBE" w:rsidP="00446454">
      <w:pPr>
        <w:jc w:val="center"/>
        <w:rPr>
          <w:b/>
          <w:bCs/>
          <w:sz w:val="44"/>
          <w:szCs w:val="44"/>
          <w:u w:val="single"/>
        </w:rPr>
      </w:pPr>
      <w:r w:rsidRPr="00E31C08">
        <w:rPr>
          <w:b/>
          <w:i/>
          <w:noProof/>
          <w:color w:val="7030A0"/>
          <w:lang w:eastAsia="pl-PL"/>
        </w:rPr>
        <w:drawing>
          <wp:anchor distT="0" distB="0" distL="114300" distR="114300" simplePos="0" relativeHeight="251659264" behindDoc="0" locked="0" layoutInCell="1" allowOverlap="1" wp14:anchorId="0F0EF4B2">
            <wp:simplePos x="0" y="0"/>
            <wp:positionH relativeFrom="margin">
              <wp:align>left</wp:align>
            </wp:positionH>
            <wp:positionV relativeFrom="margin">
              <wp:posOffset>-10795</wp:posOffset>
            </wp:positionV>
            <wp:extent cx="1447800" cy="1441450"/>
            <wp:effectExtent l="0" t="0" r="0" b="6350"/>
            <wp:wrapSquare wrapText="bothSides"/>
            <wp:docPr id="1064234726" name="Obraz 1" descr="j0205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j02054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1441450"/>
                    </a:xfrm>
                    <a:prstGeom prst="rect">
                      <a:avLst/>
                    </a:prstGeom>
                    <a:noFill/>
                    <a:ln>
                      <a:noFill/>
                    </a:ln>
                  </pic:spPr>
                </pic:pic>
              </a:graphicData>
            </a:graphic>
          </wp:anchor>
        </w:drawing>
      </w:r>
    </w:p>
    <w:p w14:paraId="1AE8C764" w14:textId="77777777" w:rsidR="00A11137" w:rsidRDefault="00A11137" w:rsidP="00A11137">
      <w:pPr>
        <w:tabs>
          <w:tab w:val="left" w:pos="10490"/>
        </w:tabs>
        <w:jc w:val="center"/>
        <w:rPr>
          <w:b/>
          <w:i/>
          <w:noProof/>
          <w:color w:val="7030A0"/>
        </w:rPr>
      </w:pPr>
      <w:r w:rsidRPr="005E7BC4">
        <w:rPr>
          <w:b/>
          <w:i/>
          <w:noProof/>
          <w:color w:val="7030A0"/>
        </w:rPr>
        <w:t>Instalatorstwo elektryczne</w:t>
      </w:r>
    </w:p>
    <w:p w14:paraId="6F361819" w14:textId="77777777" w:rsidR="00A11137" w:rsidRPr="00E31C08" w:rsidRDefault="00A11137" w:rsidP="00A11137">
      <w:pPr>
        <w:tabs>
          <w:tab w:val="left" w:pos="10490"/>
        </w:tabs>
        <w:jc w:val="center"/>
        <w:rPr>
          <w:b/>
          <w:i/>
          <w:noProof/>
          <w:color w:val="7030A0"/>
        </w:rPr>
      </w:pPr>
      <w:r w:rsidRPr="005E7BC4">
        <w:rPr>
          <w:b/>
          <w:i/>
          <w:noProof/>
          <w:color w:val="7030A0"/>
        </w:rPr>
        <w:t xml:space="preserve"> </w:t>
      </w:r>
      <w:r>
        <w:rPr>
          <w:b/>
          <w:i/>
          <w:noProof/>
          <w:color w:val="7030A0"/>
        </w:rPr>
        <w:t xml:space="preserve">mgr inż. </w:t>
      </w:r>
      <w:r w:rsidRPr="005E7BC4">
        <w:rPr>
          <w:b/>
          <w:i/>
          <w:noProof/>
          <w:color w:val="7030A0"/>
        </w:rPr>
        <w:t>Strzelecki Jacek</w:t>
      </w:r>
      <w:r>
        <w:rPr>
          <w:b/>
          <w:i/>
          <w:noProof/>
          <w:color w:val="7030A0"/>
        </w:rPr>
        <w:t xml:space="preserve">, 97-360 </w:t>
      </w:r>
      <w:r w:rsidRPr="00E31C08">
        <w:rPr>
          <w:b/>
          <w:i/>
          <w:noProof/>
          <w:color w:val="7030A0"/>
        </w:rPr>
        <w:t xml:space="preserve">Kamieńsk ul. </w:t>
      </w:r>
      <w:r>
        <w:rPr>
          <w:b/>
          <w:i/>
          <w:noProof/>
          <w:color w:val="7030A0"/>
        </w:rPr>
        <w:t>Słoneczna 3</w:t>
      </w:r>
    </w:p>
    <w:p w14:paraId="09476FF2" w14:textId="77777777" w:rsidR="00A11137" w:rsidRPr="00E31C08" w:rsidRDefault="00A11137" w:rsidP="00A11137">
      <w:pPr>
        <w:tabs>
          <w:tab w:val="left" w:pos="10490"/>
        </w:tabs>
        <w:jc w:val="center"/>
        <w:rPr>
          <w:b/>
          <w:i/>
          <w:noProof/>
          <w:color w:val="7030A0"/>
        </w:rPr>
      </w:pPr>
      <w:r w:rsidRPr="00691EBC">
        <w:rPr>
          <w:b/>
          <w:i/>
          <w:noProof/>
          <w:color w:val="7030A0"/>
        </w:rPr>
        <w:t>strzelecki63@neostrada.pl</w:t>
      </w:r>
      <w:r>
        <w:rPr>
          <w:b/>
          <w:i/>
          <w:noProof/>
          <w:color w:val="7030A0"/>
        </w:rPr>
        <w:t xml:space="preserve"> </w:t>
      </w:r>
      <w:r w:rsidRPr="00691EBC">
        <w:rPr>
          <w:b/>
          <w:i/>
          <w:noProof/>
          <w:color w:val="7030A0"/>
        </w:rPr>
        <w:t xml:space="preserve"> </w:t>
      </w:r>
      <w:r w:rsidRPr="00E31C08">
        <w:rPr>
          <w:b/>
          <w:i/>
          <w:noProof/>
          <w:color w:val="7030A0"/>
        </w:rPr>
        <w:t xml:space="preserve">tel: </w:t>
      </w:r>
      <w:r w:rsidRPr="00E05758">
        <w:rPr>
          <w:b/>
          <w:i/>
          <w:noProof/>
          <w:color w:val="7030A0"/>
        </w:rPr>
        <w:t>602 743 791</w:t>
      </w:r>
      <w:r>
        <w:rPr>
          <w:b/>
          <w:i/>
          <w:noProof/>
          <w:color w:val="7030A0"/>
        </w:rPr>
        <w:t xml:space="preserve"> dom: </w:t>
      </w:r>
      <w:r w:rsidRPr="00426846">
        <w:rPr>
          <w:b/>
          <w:i/>
          <w:noProof/>
          <w:color w:val="7030A0"/>
        </w:rPr>
        <w:t xml:space="preserve">44 681 75 38 </w:t>
      </w:r>
    </w:p>
    <w:p w14:paraId="149E49F1" w14:textId="77777777" w:rsidR="00446454" w:rsidRDefault="00A11137" w:rsidP="00A11137">
      <w:pPr>
        <w:jc w:val="center"/>
        <w:rPr>
          <w:b/>
          <w:bCs/>
          <w:sz w:val="44"/>
          <w:szCs w:val="44"/>
          <w:u w:val="single"/>
        </w:rPr>
      </w:pPr>
      <w:r w:rsidRPr="00E31C08">
        <w:rPr>
          <w:b/>
          <w:i/>
          <w:noProof/>
          <w:color w:val="7030A0"/>
        </w:rPr>
        <w:t xml:space="preserve">NIP: </w:t>
      </w:r>
      <w:r w:rsidRPr="00FE481C">
        <w:rPr>
          <w:b/>
          <w:i/>
          <w:noProof/>
          <w:color w:val="7030A0"/>
        </w:rPr>
        <w:t>772-104-00-39</w:t>
      </w:r>
      <w:r w:rsidRPr="00E31C08">
        <w:rPr>
          <w:b/>
          <w:i/>
          <w:noProof/>
          <w:color w:val="7030A0"/>
        </w:rPr>
        <w:t xml:space="preserve"> REGON: </w:t>
      </w:r>
      <w:r w:rsidRPr="00FE481C">
        <w:rPr>
          <w:b/>
          <w:i/>
          <w:noProof/>
          <w:color w:val="7030A0"/>
        </w:rPr>
        <w:t>590208321</w:t>
      </w:r>
    </w:p>
    <w:p w14:paraId="178770C7" w14:textId="77777777" w:rsidR="00446454" w:rsidRDefault="00446454" w:rsidP="00446454">
      <w:pPr>
        <w:jc w:val="center"/>
        <w:rPr>
          <w:b/>
          <w:bCs/>
          <w:sz w:val="44"/>
          <w:szCs w:val="44"/>
          <w:u w:val="single"/>
        </w:rPr>
      </w:pPr>
    </w:p>
    <w:p w14:paraId="41FE4E0C" w14:textId="77777777" w:rsidR="00446454" w:rsidRDefault="00446454" w:rsidP="00446454">
      <w:pPr>
        <w:jc w:val="center"/>
        <w:rPr>
          <w:b/>
          <w:bCs/>
          <w:sz w:val="44"/>
          <w:szCs w:val="44"/>
          <w:u w:val="single"/>
        </w:rPr>
      </w:pPr>
      <w:r>
        <w:rPr>
          <w:b/>
          <w:bCs/>
          <w:sz w:val="44"/>
          <w:szCs w:val="44"/>
          <w:u w:val="single"/>
        </w:rPr>
        <w:t>KARTA TYTUŁOWA</w:t>
      </w:r>
    </w:p>
    <w:p w14:paraId="5404EE56" w14:textId="77777777" w:rsidR="00446454" w:rsidRDefault="00446454" w:rsidP="00446454">
      <w:pPr>
        <w:jc w:val="center"/>
        <w:rPr>
          <w:b/>
          <w:bCs/>
          <w:sz w:val="28"/>
          <w:szCs w:val="28"/>
        </w:rPr>
      </w:pPr>
    </w:p>
    <w:p w14:paraId="5C383A20" w14:textId="77777777" w:rsidR="00446454" w:rsidRPr="00B4222C" w:rsidRDefault="00446454" w:rsidP="00446454">
      <w:pPr>
        <w:jc w:val="center"/>
        <w:rPr>
          <w:b/>
          <w:bCs/>
          <w:sz w:val="28"/>
          <w:szCs w:val="28"/>
        </w:rPr>
      </w:pPr>
      <w:r w:rsidRPr="00B4222C">
        <w:rPr>
          <w:b/>
          <w:bCs/>
          <w:sz w:val="28"/>
          <w:szCs w:val="28"/>
        </w:rPr>
        <w:t>PROGRAM FUNKCJONALNO-UŻYTKOWY ORAZ KONCEPCJA PROJEKTOWA</w:t>
      </w:r>
    </w:p>
    <w:p w14:paraId="741AB224" w14:textId="77777777" w:rsidR="00446454" w:rsidRPr="00B4222C" w:rsidRDefault="00446454" w:rsidP="00446454"/>
    <w:p w14:paraId="3F310B16" w14:textId="77777777" w:rsidR="00446454" w:rsidRDefault="00446454" w:rsidP="00446454"/>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7"/>
        <w:gridCol w:w="8013"/>
      </w:tblGrid>
      <w:tr w:rsidR="00446454" w:rsidRPr="00B35FDC" w14:paraId="13FFA68C" w14:textId="77777777" w:rsidTr="00564D54">
        <w:trPr>
          <w:cantSplit/>
          <w:trHeight w:val="531"/>
        </w:trPr>
        <w:tc>
          <w:tcPr>
            <w:tcW w:w="2477" w:type="dxa"/>
            <w:vAlign w:val="center"/>
          </w:tcPr>
          <w:p w14:paraId="57831625" w14:textId="77777777" w:rsidR="00446454" w:rsidRPr="006B30D0" w:rsidRDefault="00446454" w:rsidP="008C6AFB">
            <w:pPr>
              <w:ind w:firstLine="0"/>
              <w:rPr>
                <w:b/>
                <w:bCs/>
              </w:rPr>
            </w:pPr>
            <w:r w:rsidRPr="006B30D0">
              <w:rPr>
                <w:b/>
                <w:bCs/>
              </w:rPr>
              <w:t>Nazwa zamówienia</w:t>
            </w:r>
          </w:p>
        </w:tc>
        <w:tc>
          <w:tcPr>
            <w:tcW w:w="8013" w:type="dxa"/>
            <w:vAlign w:val="center"/>
          </w:tcPr>
          <w:p w14:paraId="5AF56A66" w14:textId="77777777" w:rsidR="001B6004" w:rsidRPr="00B35FDC" w:rsidRDefault="002D661B" w:rsidP="00212604">
            <w:pPr>
              <w:ind w:firstLine="0"/>
              <w:jc w:val="center"/>
              <w:rPr>
                <w:rFonts w:eastAsia="@Arial Unicode MS"/>
                <w:bCs/>
                <w:color w:val="000000"/>
                <w:lang w:eastAsia="pl-PL"/>
              </w:rPr>
            </w:pPr>
            <w:sdt>
              <w:sdtPr>
                <w:rPr>
                  <w:rFonts w:eastAsia="@Arial Unicode MS"/>
                  <w:bCs/>
                  <w:color w:val="000000"/>
                  <w:lang w:eastAsia="pl-PL"/>
                </w:rPr>
                <w:alias w:val="Faks firmowy"/>
                <w:tag w:val=""/>
                <w:id w:val="-409462905"/>
                <w:placeholder>
                  <w:docPart w:val="CE624A56FCD44B438ECA52D8D6E41D45"/>
                </w:placeholder>
                <w:dataBinding w:prefixMappings="xmlns:ns0='http://schemas.microsoft.com/office/2006/coverPageProps' " w:xpath="/ns0:CoverPageProperties[1]/ns0:CompanyFax[1]" w:storeItemID="{55AF091B-3C7A-41E3-B477-F2FDAA23CFDA}"/>
                <w:text/>
              </w:sdtPr>
              <w:sdtEndPr/>
              <w:sdtContent>
                <w:r w:rsidR="00212604" w:rsidRPr="00212604">
                  <w:rPr>
                    <w:rFonts w:eastAsia="@Arial Unicode MS"/>
                    <w:bCs/>
                    <w:color w:val="000000"/>
                    <w:lang w:eastAsia="pl-PL"/>
                  </w:rPr>
                  <w:t>PRACE RESTAURATORSKIE I ROBOTY BUDOWLANE PRZY</w:t>
                </w:r>
                <w:r w:rsidR="008002EA">
                  <w:rPr>
                    <w:rFonts w:eastAsia="@Arial Unicode MS"/>
                    <w:bCs/>
                    <w:color w:val="000000"/>
                    <w:lang w:eastAsia="pl-PL"/>
                  </w:rPr>
                  <w:t xml:space="preserve"> </w:t>
                </w:r>
                <w:r w:rsidR="00212604" w:rsidRPr="00212604">
                  <w:rPr>
                    <w:rFonts w:eastAsia="@Arial Unicode MS"/>
                    <w:bCs/>
                    <w:color w:val="000000"/>
                    <w:lang w:eastAsia="pl-PL"/>
                  </w:rPr>
                  <w:t>ZABYTKOWYM RATUSZU MIEJSKIM W PRZEDBORZU PRZY UL. MOSTOWEJ</w:t>
                </w:r>
                <w:r w:rsidR="007352A6">
                  <w:rPr>
                    <w:rFonts w:eastAsia="@Arial Unicode MS"/>
                    <w:bCs/>
                    <w:color w:val="000000"/>
                    <w:lang w:eastAsia="pl-PL"/>
                  </w:rPr>
                  <w:t xml:space="preserve"> etap II</w:t>
                </w:r>
                <w:r w:rsidR="00212604" w:rsidRPr="00212604">
                  <w:rPr>
                    <w:rFonts w:eastAsia="@Arial Unicode MS"/>
                    <w:bCs/>
                    <w:color w:val="000000"/>
                    <w:lang w:eastAsia="pl-PL"/>
                  </w:rPr>
                  <w:t xml:space="preserve"> </w:t>
                </w:r>
              </w:sdtContent>
            </w:sdt>
          </w:p>
        </w:tc>
      </w:tr>
      <w:tr w:rsidR="00446454" w:rsidRPr="00B35FDC" w14:paraId="604C4088" w14:textId="77777777" w:rsidTr="00564D54">
        <w:trPr>
          <w:cantSplit/>
          <w:trHeight w:val="577"/>
        </w:trPr>
        <w:tc>
          <w:tcPr>
            <w:tcW w:w="2477" w:type="dxa"/>
            <w:vAlign w:val="center"/>
          </w:tcPr>
          <w:p w14:paraId="51A4F404" w14:textId="77777777" w:rsidR="00446454" w:rsidRPr="006B30D0" w:rsidRDefault="00446454" w:rsidP="008C6AFB">
            <w:pPr>
              <w:ind w:firstLine="0"/>
              <w:rPr>
                <w:b/>
                <w:bCs/>
                <w:szCs w:val="20"/>
              </w:rPr>
            </w:pPr>
            <w:r w:rsidRPr="006B30D0">
              <w:rPr>
                <w:b/>
                <w:bCs/>
                <w:szCs w:val="20"/>
              </w:rPr>
              <w:t>Kategoria obiektów</w:t>
            </w:r>
          </w:p>
        </w:tc>
        <w:tc>
          <w:tcPr>
            <w:tcW w:w="8013" w:type="dxa"/>
            <w:vAlign w:val="center"/>
          </w:tcPr>
          <w:p w14:paraId="40322F45" w14:textId="77777777" w:rsidR="00446454" w:rsidRPr="00B35FDC" w:rsidRDefault="00446454" w:rsidP="00D50A0B">
            <w:pPr>
              <w:ind w:firstLine="0"/>
              <w:jc w:val="center"/>
              <w:rPr>
                <w:rFonts w:eastAsia="Calibri"/>
                <w:sz w:val="24"/>
              </w:rPr>
            </w:pPr>
            <w:r>
              <w:rPr>
                <w:color w:val="000000"/>
                <w:sz w:val="24"/>
              </w:rPr>
              <w:t>I</w:t>
            </w:r>
            <w:r w:rsidR="00D50A0B">
              <w:rPr>
                <w:color w:val="000000"/>
                <w:sz w:val="24"/>
              </w:rPr>
              <w:t>X</w:t>
            </w:r>
          </w:p>
        </w:tc>
      </w:tr>
      <w:tr w:rsidR="00446454" w:rsidRPr="00B35FDC" w14:paraId="1085B603" w14:textId="77777777" w:rsidTr="00564D54">
        <w:trPr>
          <w:cantSplit/>
          <w:trHeight w:val="699"/>
        </w:trPr>
        <w:tc>
          <w:tcPr>
            <w:tcW w:w="2477" w:type="dxa"/>
            <w:vAlign w:val="center"/>
          </w:tcPr>
          <w:p w14:paraId="685492C5" w14:textId="77777777" w:rsidR="00446454" w:rsidRPr="006B30D0" w:rsidRDefault="00446454" w:rsidP="008C6AFB">
            <w:pPr>
              <w:ind w:firstLine="0"/>
              <w:rPr>
                <w:b/>
                <w:bCs/>
                <w:szCs w:val="20"/>
              </w:rPr>
            </w:pPr>
            <w:r w:rsidRPr="006B30D0">
              <w:rPr>
                <w:b/>
                <w:bCs/>
              </w:rPr>
              <w:t>Adres inwestycji</w:t>
            </w:r>
          </w:p>
        </w:tc>
        <w:tc>
          <w:tcPr>
            <w:tcW w:w="8013" w:type="dxa"/>
            <w:vAlign w:val="center"/>
          </w:tcPr>
          <w:p w14:paraId="0F8F88F4" w14:textId="77777777" w:rsidR="00446454" w:rsidRPr="001B6004" w:rsidRDefault="002D661B" w:rsidP="00212604">
            <w:pPr>
              <w:ind w:firstLine="0"/>
              <w:jc w:val="center"/>
            </w:pPr>
            <w:sdt>
              <w:sdtPr>
                <w:alias w:val="Adres firmy"/>
                <w:tag w:val=""/>
                <w:id w:val="-1779177559"/>
                <w:placeholder>
                  <w:docPart w:val="828C6462FDAC481387368B328FBBDAEB"/>
                </w:placeholder>
                <w:dataBinding w:prefixMappings="xmlns:ns0='http://schemas.microsoft.com/office/2006/coverPageProps' " w:xpath="/ns0:CoverPageProperties[1]/ns0:CompanyAddress[1]" w:storeItemID="{55AF091B-3C7A-41E3-B477-F2FDAA23CFDA}"/>
                <w:text/>
              </w:sdtPr>
              <w:sdtEndPr/>
              <w:sdtContent>
                <w:r w:rsidR="00212604">
                  <w:t xml:space="preserve">DZ. NR EWID. 8/3, PRZEDBÓRZ OB 0007 M. PRZEDBÓRZ, 97-570 PRZEDBÓRZ </w:t>
                </w:r>
              </w:sdtContent>
            </w:sdt>
            <w:r w:rsidR="0048082D">
              <w:t xml:space="preserve"> </w:t>
            </w:r>
          </w:p>
        </w:tc>
      </w:tr>
      <w:tr w:rsidR="00446454" w:rsidRPr="00B35FDC" w14:paraId="3367D1C5" w14:textId="77777777" w:rsidTr="00564D54">
        <w:trPr>
          <w:cantSplit/>
          <w:trHeight w:val="699"/>
        </w:trPr>
        <w:tc>
          <w:tcPr>
            <w:tcW w:w="2477" w:type="dxa"/>
            <w:vAlign w:val="center"/>
          </w:tcPr>
          <w:p w14:paraId="74A43B7F" w14:textId="77777777" w:rsidR="00446454" w:rsidRPr="006B30D0" w:rsidRDefault="00446454" w:rsidP="008C6AFB">
            <w:pPr>
              <w:ind w:firstLine="0"/>
              <w:rPr>
                <w:b/>
                <w:bCs/>
                <w:szCs w:val="20"/>
              </w:rPr>
            </w:pPr>
            <w:r w:rsidRPr="006B30D0">
              <w:rPr>
                <w:b/>
                <w:bCs/>
                <w:szCs w:val="20"/>
              </w:rPr>
              <w:t>Zamawiający</w:t>
            </w:r>
          </w:p>
        </w:tc>
        <w:tc>
          <w:tcPr>
            <w:tcW w:w="8013" w:type="dxa"/>
            <w:vAlign w:val="center"/>
          </w:tcPr>
          <w:p w14:paraId="5B8B6FFF" w14:textId="77777777" w:rsidR="00446454" w:rsidRPr="006B30D0" w:rsidRDefault="002D661B" w:rsidP="008C6AFB">
            <w:pPr>
              <w:ind w:firstLine="0"/>
              <w:jc w:val="center"/>
              <w:rPr>
                <w:b/>
              </w:rPr>
            </w:pPr>
            <w:sdt>
              <w:sdtPr>
                <w:rPr>
                  <w:b/>
                </w:rPr>
                <w:alias w:val="Firmowy adres e-mail"/>
                <w:tag w:val=""/>
                <w:id w:val="173997695"/>
                <w:placeholder>
                  <w:docPart w:val="FA90A732334C4FD4AFFAFF8CD67A53E1"/>
                </w:placeholder>
                <w:dataBinding w:prefixMappings="xmlns:ns0='http://schemas.microsoft.com/office/2006/coverPageProps' " w:xpath="/ns0:CoverPageProperties[1]/ns0:CompanyEmail[1]" w:storeItemID="{55AF091B-3C7A-41E3-B477-F2FDAA23CFDA}"/>
                <w:text/>
              </w:sdtPr>
              <w:sdtEndPr/>
              <w:sdtContent>
                <w:r w:rsidR="001B6004" w:rsidRPr="00BD1616">
                  <w:rPr>
                    <w:b/>
                  </w:rPr>
                  <w:t xml:space="preserve">GMINA </w:t>
                </w:r>
                <w:r w:rsidR="00D50A0B">
                  <w:rPr>
                    <w:b/>
                  </w:rPr>
                  <w:t>PRZEDBÓRZ</w:t>
                </w:r>
              </w:sdtContent>
            </w:sdt>
          </w:p>
          <w:p w14:paraId="0F546308" w14:textId="77777777" w:rsidR="00446454" w:rsidRPr="00B35FDC" w:rsidRDefault="00212604" w:rsidP="00D50A0B">
            <w:pPr>
              <w:ind w:firstLine="0"/>
              <w:jc w:val="center"/>
              <w:rPr>
                <w:bCs/>
                <w:color w:val="000000"/>
                <w:szCs w:val="20"/>
              </w:rPr>
            </w:pPr>
            <w:r w:rsidRPr="00BE48B8">
              <w:t>UL. MOSTOWA 29, 97-570 PRZEDBÓRZ</w:t>
            </w:r>
          </w:p>
        </w:tc>
      </w:tr>
      <w:tr w:rsidR="00564D54" w:rsidRPr="00B35FDC" w14:paraId="6C101382" w14:textId="77777777" w:rsidTr="00564D54">
        <w:trPr>
          <w:cantSplit/>
          <w:trHeight w:val="699"/>
        </w:trPr>
        <w:tc>
          <w:tcPr>
            <w:tcW w:w="2477" w:type="dxa"/>
            <w:vAlign w:val="center"/>
          </w:tcPr>
          <w:p w14:paraId="30E73E52" w14:textId="77777777" w:rsidR="00564D54" w:rsidRPr="006B30D0" w:rsidRDefault="00564D54" w:rsidP="00564D54">
            <w:pPr>
              <w:ind w:firstLine="0"/>
              <w:jc w:val="left"/>
              <w:rPr>
                <w:b/>
                <w:bCs/>
                <w:szCs w:val="20"/>
              </w:rPr>
            </w:pPr>
            <w:r>
              <w:rPr>
                <w:b/>
                <w:bCs/>
                <w:szCs w:val="20"/>
              </w:rPr>
              <w:t>Jednostka projektowa</w:t>
            </w:r>
          </w:p>
        </w:tc>
        <w:tc>
          <w:tcPr>
            <w:tcW w:w="8013" w:type="dxa"/>
            <w:vAlign w:val="center"/>
          </w:tcPr>
          <w:p w14:paraId="324E9BC4" w14:textId="77777777" w:rsidR="00564D54" w:rsidRPr="006B30D0" w:rsidRDefault="002D661B" w:rsidP="00564D54">
            <w:pPr>
              <w:ind w:firstLine="0"/>
              <w:jc w:val="center"/>
              <w:rPr>
                <w:b/>
              </w:rPr>
            </w:pPr>
            <w:sdt>
              <w:sdtPr>
                <w:rPr>
                  <w:b/>
                </w:rPr>
                <w:alias w:val="Firma"/>
                <w:tag w:val=""/>
                <w:id w:val="1645700046"/>
                <w:placeholder>
                  <w:docPart w:val="095DE3B5B0DB428BA449334AD43C8977"/>
                </w:placeholder>
                <w:dataBinding w:prefixMappings="xmlns:ns0='http://schemas.openxmlformats.org/officeDocument/2006/extended-properties' " w:xpath="/ns0:Properties[1]/ns0:Company[1]" w:storeItemID="{6668398D-A668-4E3E-A5EB-62B293D839F1}"/>
                <w:text/>
              </w:sdtPr>
              <w:sdtEndPr/>
              <w:sdtContent>
                <w:r w:rsidR="00F53753">
                  <w:rPr>
                    <w:b/>
                  </w:rPr>
                  <w:t>INSTALATORSTWO ELEKTRYCZNE mgr inż. JACEK STRZELECKI</w:t>
                </w:r>
              </w:sdtContent>
            </w:sdt>
          </w:p>
          <w:p w14:paraId="0CBA8F17" w14:textId="77777777" w:rsidR="00564D54" w:rsidRPr="006B30D0" w:rsidRDefault="002D661B" w:rsidP="00D50A0B">
            <w:pPr>
              <w:ind w:firstLine="0"/>
              <w:jc w:val="center"/>
              <w:rPr>
                <w:b/>
              </w:rPr>
            </w:pPr>
            <w:sdt>
              <w:sdtPr>
                <w:alias w:val="Kierownik"/>
                <w:tag w:val=""/>
                <w:id w:val="1264030996"/>
                <w:placeholder>
                  <w:docPart w:val="647A6679DA3246BBA8700B6948FD7A0D"/>
                </w:placeholder>
                <w:dataBinding w:prefixMappings="xmlns:ns0='http://schemas.openxmlformats.org/officeDocument/2006/extended-properties' " w:xpath="/ns0:Properties[1]/ns0:Manager[1]" w:storeItemID="{6668398D-A668-4E3E-A5EB-62B293D839F1}"/>
                <w:text/>
              </w:sdtPr>
              <w:sdtEndPr/>
              <w:sdtContent>
                <w:r w:rsidR="00F53753">
                  <w:t>ADRES: ul. Słoneczna 3, 97-360 Kamieńsk</w:t>
                </w:r>
              </w:sdtContent>
            </w:sdt>
          </w:p>
        </w:tc>
      </w:tr>
    </w:tbl>
    <w:p w14:paraId="3FC95E3C" w14:textId="77777777" w:rsidR="00446454" w:rsidRDefault="00446454" w:rsidP="00446454"/>
    <w:p w14:paraId="2B30EEF4" w14:textId="77777777" w:rsidR="00446454" w:rsidRDefault="00446454" w:rsidP="00446454">
      <w:pPr>
        <w:spacing w:line="360" w:lineRule="auto"/>
        <w:jc w:val="left"/>
        <w:rPr>
          <w:u w:val="single"/>
        </w:rPr>
      </w:pPr>
    </w:p>
    <w:p w14:paraId="0F4BC13D" w14:textId="77777777" w:rsidR="00564D54" w:rsidRDefault="00564D54" w:rsidP="00446454">
      <w:pPr>
        <w:spacing w:line="360" w:lineRule="auto"/>
        <w:jc w:val="left"/>
        <w:rPr>
          <w:u w:val="single"/>
        </w:rPr>
      </w:pPr>
    </w:p>
    <w:p w14:paraId="6840F648" w14:textId="77777777" w:rsidR="00446454" w:rsidRPr="00B4222C" w:rsidRDefault="00446454" w:rsidP="00446454">
      <w:pPr>
        <w:spacing w:line="360" w:lineRule="auto"/>
        <w:jc w:val="left"/>
        <w:rPr>
          <w:u w:val="single"/>
        </w:rPr>
      </w:pPr>
      <w:r w:rsidRPr="00B4222C">
        <w:rPr>
          <w:u w:val="single"/>
        </w:rPr>
        <w:t>Zawartość opracowania:</w:t>
      </w:r>
    </w:p>
    <w:p w14:paraId="1F35200B" w14:textId="77777777" w:rsidR="00446454" w:rsidRDefault="00446454" w:rsidP="00446454">
      <w:pPr>
        <w:spacing w:line="360" w:lineRule="auto"/>
        <w:ind w:left="360" w:firstLine="0"/>
        <w:jc w:val="left"/>
      </w:pPr>
      <w:r>
        <w:t>I.    PROGRAM FUNKCJONALNO-UŻYTKOWY:</w:t>
      </w:r>
    </w:p>
    <w:p w14:paraId="541B1173" w14:textId="77777777" w:rsidR="00446454" w:rsidRDefault="00446454" w:rsidP="00446454">
      <w:pPr>
        <w:spacing w:line="360" w:lineRule="auto"/>
        <w:jc w:val="left"/>
      </w:pPr>
      <w:r>
        <w:t>1.    Część opisowa.</w:t>
      </w:r>
    </w:p>
    <w:p w14:paraId="2D793F3F" w14:textId="77777777" w:rsidR="00446454" w:rsidRDefault="00446454" w:rsidP="00446454">
      <w:pPr>
        <w:spacing w:line="360" w:lineRule="auto"/>
        <w:jc w:val="left"/>
      </w:pPr>
      <w:r>
        <w:t>2.    Część informacyjna.</w:t>
      </w:r>
    </w:p>
    <w:p w14:paraId="1F7C1EE4" w14:textId="77777777" w:rsidR="00446454" w:rsidRDefault="00446454" w:rsidP="00446454">
      <w:pPr>
        <w:spacing w:line="360" w:lineRule="auto"/>
        <w:jc w:val="left"/>
      </w:pPr>
      <w:r>
        <w:t>3.   Część rysunkowa.</w:t>
      </w:r>
    </w:p>
    <w:p w14:paraId="77B9E3D8" w14:textId="77777777" w:rsidR="00446454" w:rsidRDefault="00446454" w:rsidP="00446454">
      <w:pPr>
        <w:spacing w:line="360" w:lineRule="auto"/>
        <w:ind w:left="360" w:firstLine="0"/>
        <w:jc w:val="left"/>
      </w:pPr>
      <w:r>
        <w:t>II.   KONCPECJA PROJEKTOWA:</w:t>
      </w:r>
    </w:p>
    <w:p w14:paraId="3166DF90" w14:textId="77777777" w:rsidR="00446454" w:rsidRDefault="00446454" w:rsidP="00446454">
      <w:pPr>
        <w:spacing w:line="360" w:lineRule="auto"/>
        <w:ind w:left="904" w:firstLine="0"/>
        <w:jc w:val="left"/>
      </w:pPr>
      <w:r>
        <w:t>1.   Część opisowa.</w:t>
      </w:r>
    </w:p>
    <w:p w14:paraId="529B6829" w14:textId="77777777" w:rsidR="00FB3453" w:rsidRDefault="00446454" w:rsidP="003223A8">
      <w:pPr>
        <w:spacing w:line="360" w:lineRule="auto"/>
        <w:ind w:left="904" w:firstLine="0"/>
      </w:pPr>
      <w:r>
        <w:t>2.   Część rysunkowa .</w:t>
      </w:r>
    </w:p>
    <w:p w14:paraId="2EF7C65C" w14:textId="77777777" w:rsidR="00FB3453" w:rsidRDefault="00FB3453" w:rsidP="003223A8">
      <w:pPr>
        <w:spacing w:line="360" w:lineRule="auto"/>
        <w:ind w:left="904" w:firstLine="0"/>
      </w:pPr>
    </w:p>
    <w:p w14:paraId="72818C9D" w14:textId="77777777" w:rsidR="00FB3453" w:rsidRDefault="00FB3453" w:rsidP="003223A8">
      <w:pPr>
        <w:spacing w:line="360" w:lineRule="auto"/>
        <w:ind w:left="904" w:firstLine="0"/>
      </w:pPr>
    </w:p>
    <w:p w14:paraId="6EFC5107" w14:textId="77777777" w:rsidR="00FB3453" w:rsidRDefault="00FB3453" w:rsidP="003223A8">
      <w:pPr>
        <w:spacing w:line="360" w:lineRule="auto"/>
        <w:ind w:left="904" w:firstLine="0"/>
      </w:pPr>
    </w:p>
    <w:tbl>
      <w:tblPr>
        <w:tblpPr w:leftFromText="141" w:rightFromText="141" w:vertAnchor="text" w:horzAnchor="margin" w:tblpXSpec="center" w:tblpY="-3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3992"/>
        <w:gridCol w:w="3686"/>
      </w:tblGrid>
      <w:tr w:rsidR="00FB3453" w:rsidRPr="00E31C08" w14:paraId="2A08D9BA" w14:textId="77777777" w:rsidTr="00FB3453">
        <w:tc>
          <w:tcPr>
            <w:tcW w:w="2382" w:type="dxa"/>
            <w:shd w:val="clear" w:color="auto" w:fill="auto"/>
            <w:vAlign w:val="center"/>
          </w:tcPr>
          <w:p w14:paraId="60BD6C42" w14:textId="77777777" w:rsidR="00FB3453" w:rsidRPr="00E31C08" w:rsidRDefault="00FB3453" w:rsidP="00B32861">
            <w:pPr>
              <w:pStyle w:val="Arialbezodstpw"/>
              <w:rPr>
                <w:rFonts w:ascii="Cambria" w:hAnsi="Cambria"/>
                <w:sz w:val="18"/>
                <w:szCs w:val="18"/>
              </w:rPr>
            </w:pPr>
            <w:r>
              <w:rPr>
                <w:rFonts w:ascii="Cambria" w:hAnsi="Cambria"/>
                <w:sz w:val="18"/>
                <w:szCs w:val="18"/>
              </w:rPr>
              <w:t>FUNKCJA</w:t>
            </w:r>
          </w:p>
        </w:tc>
        <w:tc>
          <w:tcPr>
            <w:tcW w:w="3992" w:type="dxa"/>
            <w:shd w:val="clear" w:color="auto" w:fill="auto"/>
            <w:vAlign w:val="center"/>
          </w:tcPr>
          <w:p w14:paraId="5DEEFD69" w14:textId="77777777" w:rsidR="00FB3453" w:rsidRPr="00E31C08" w:rsidRDefault="00FB3453" w:rsidP="00B32861">
            <w:pPr>
              <w:pStyle w:val="Arialbezodstpw"/>
              <w:rPr>
                <w:rFonts w:ascii="Cambria" w:hAnsi="Cambria"/>
                <w:sz w:val="18"/>
                <w:szCs w:val="18"/>
              </w:rPr>
            </w:pPr>
            <w:r>
              <w:rPr>
                <w:rFonts w:ascii="Cambria" w:hAnsi="Cambria"/>
                <w:sz w:val="18"/>
                <w:szCs w:val="18"/>
              </w:rPr>
              <w:t>IMIĘ I NAZWISKO</w:t>
            </w:r>
          </w:p>
        </w:tc>
        <w:tc>
          <w:tcPr>
            <w:tcW w:w="3686" w:type="dxa"/>
            <w:shd w:val="clear" w:color="auto" w:fill="auto"/>
            <w:vAlign w:val="center"/>
          </w:tcPr>
          <w:p w14:paraId="347C9264" w14:textId="77777777" w:rsidR="00FB3453" w:rsidRPr="00E31C08" w:rsidRDefault="00FB3453" w:rsidP="00B32861">
            <w:pPr>
              <w:pStyle w:val="Arialbezodstpw"/>
              <w:rPr>
                <w:rFonts w:ascii="Cambria" w:hAnsi="Cambria"/>
                <w:sz w:val="18"/>
                <w:szCs w:val="18"/>
              </w:rPr>
            </w:pPr>
            <w:r w:rsidRPr="00E31C08">
              <w:rPr>
                <w:rFonts w:ascii="Cambria" w:hAnsi="Cambria"/>
                <w:sz w:val="18"/>
                <w:szCs w:val="18"/>
              </w:rPr>
              <w:t>PODPIS</w:t>
            </w:r>
          </w:p>
        </w:tc>
      </w:tr>
      <w:tr w:rsidR="00FB3453" w:rsidRPr="00E31C08" w14:paraId="6C9C4538" w14:textId="77777777" w:rsidTr="00FB3453">
        <w:trPr>
          <w:trHeight w:val="894"/>
        </w:trPr>
        <w:tc>
          <w:tcPr>
            <w:tcW w:w="2382" w:type="dxa"/>
            <w:shd w:val="clear" w:color="auto" w:fill="auto"/>
            <w:vAlign w:val="center"/>
          </w:tcPr>
          <w:p w14:paraId="30956E6B" w14:textId="77777777" w:rsidR="00FB3453" w:rsidRPr="00E31C08" w:rsidRDefault="00FB3453" w:rsidP="00B32861">
            <w:pPr>
              <w:pStyle w:val="Arialbezodstpw"/>
              <w:rPr>
                <w:rFonts w:ascii="Cambria" w:hAnsi="Cambria"/>
                <w:sz w:val="18"/>
                <w:szCs w:val="18"/>
              </w:rPr>
            </w:pPr>
            <w:r>
              <w:rPr>
                <w:rFonts w:ascii="Cambria" w:hAnsi="Cambria"/>
                <w:sz w:val="18"/>
                <w:szCs w:val="18"/>
              </w:rPr>
              <w:t>AUTOR OPRACOWANIA</w:t>
            </w:r>
          </w:p>
        </w:tc>
        <w:tc>
          <w:tcPr>
            <w:tcW w:w="3992" w:type="dxa"/>
            <w:shd w:val="clear" w:color="auto" w:fill="auto"/>
            <w:vAlign w:val="center"/>
          </w:tcPr>
          <w:p w14:paraId="6FB9BB09" w14:textId="77777777" w:rsidR="00FB3453" w:rsidRPr="00E31C08" w:rsidRDefault="00FB3453" w:rsidP="00B32861">
            <w:pPr>
              <w:pStyle w:val="Arialbezodstpw"/>
              <w:rPr>
                <w:rFonts w:ascii="Cambria" w:hAnsi="Cambria"/>
                <w:sz w:val="18"/>
                <w:szCs w:val="18"/>
              </w:rPr>
            </w:pPr>
            <w:r w:rsidRPr="00E31C08">
              <w:rPr>
                <w:rFonts w:ascii="Cambria" w:hAnsi="Cambria"/>
                <w:b/>
                <w:bCs/>
                <w:sz w:val="18"/>
                <w:szCs w:val="18"/>
              </w:rPr>
              <w:t>Paweł Ziemba</w:t>
            </w:r>
            <w:r w:rsidRPr="00E31C08">
              <w:rPr>
                <w:rFonts w:ascii="Cambria" w:hAnsi="Cambria"/>
                <w:b/>
                <w:bCs/>
                <w:sz w:val="18"/>
                <w:szCs w:val="18"/>
              </w:rPr>
              <w:br/>
            </w:r>
            <w:r w:rsidRPr="00E31C08">
              <w:rPr>
                <w:rFonts w:ascii="Cambria" w:hAnsi="Cambria"/>
                <w:sz w:val="18"/>
                <w:szCs w:val="18"/>
              </w:rPr>
              <w:t>Nr upr.: NB.IV.7342.64/98</w:t>
            </w:r>
          </w:p>
        </w:tc>
        <w:tc>
          <w:tcPr>
            <w:tcW w:w="3686" w:type="dxa"/>
            <w:shd w:val="clear" w:color="auto" w:fill="auto"/>
            <w:vAlign w:val="center"/>
          </w:tcPr>
          <w:p w14:paraId="43494301" w14:textId="77777777" w:rsidR="00FB3453" w:rsidRPr="00E31C08" w:rsidRDefault="00FB3453" w:rsidP="00B32861">
            <w:pPr>
              <w:pStyle w:val="Arialbezodstpw"/>
              <w:rPr>
                <w:rFonts w:ascii="Cambria" w:hAnsi="Cambria"/>
                <w:b/>
                <w:sz w:val="18"/>
                <w:szCs w:val="18"/>
              </w:rPr>
            </w:pPr>
          </w:p>
        </w:tc>
      </w:tr>
    </w:tbl>
    <w:p w14:paraId="4218569A" w14:textId="77777777" w:rsidR="00212604" w:rsidRDefault="00212604" w:rsidP="00B90EBE">
      <w:pPr>
        <w:jc w:val="center"/>
        <w:rPr>
          <w:b/>
          <w:bCs/>
          <w:sz w:val="44"/>
          <w:szCs w:val="44"/>
          <w:u w:val="single"/>
        </w:rPr>
      </w:pPr>
    </w:p>
    <w:p w14:paraId="3ABF2318" w14:textId="77777777" w:rsidR="00B90EBE" w:rsidRDefault="00B90EBE" w:rsidP="00B90EBE">
      <w:pPr>
        <w:jc w:val="center"/>
        <w:rPr>
          <w:b/>
          <w:bCs/>
          <w:sz w:val="44"/>
          <w:szCs w:val="44"/>
          <w:u w:val="single"/>
        </w:rPr>
      </w:pPr>
      <w:r w:rsidRPr="00E31C08">
        <w:rPr>
          <w:b/>
          <w:i/>
          <w:noProof/>
          <w:color w:val="7030A0"/>
          <w:lang w:eastAsia="pl-PL"/>
        </w:rPr>
        <w:lastRenderedPageBreak/>
        <w:drawing>
          <wp:anchor distT="0" distB="0" distL="114300" distR="114300" simplePos="0" relativeHeight="251661312" behindDoc="0" locked="0" layoutInCell="1" allowOverlap="1" wp14:anchorId="4BCE123A">
            <wp:simplePos x="0" y="0"/>
            <wp:positionH relativeFrom="margin">
              <wp:align>left</wp:align>
            </wp:positionH>
            <wp:positionV relativeFrom="margin">
              <wp:posOffset>-10795</wp:posOffset>
            </wp:positionV>
            <wp:extent cx="1447800" cy="1441450"/>
            <wp:effectExtent l="0" t="0" r="0" b="6350"/>
            <wp:wrapSquare wrapText="bothSides"/>
            <wp:docPr id="775104768" name="Obraz 1" descr="j0205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j02054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1441450"/>
                    </a:xfrm>
                    <a:prstGeom prst="rect">
                      <a:avLst/>
                    </a:prstGeom>
                    <a:noFill/>
                    <a:ln>
                      <a:noFill/>
                    </a:ln>
                  </pic:spPr>
                </pic:pic>
              </a:graphicData>
            </a:graphic>
          </wp:anchor>
        </w:drawing>
      </w:r>
    </w:p>
    <w:p w14:paraId="51B21EB1" w14:textId="77777777" w:rsidR="00B90EBE" w:rsidRDefault="00B90EBE" w:rsidP="00B90EBE">
      <w:pPr>
        <w:tabs>
          <w:tab w:val="left" w:pos="10490"/>
        </w:tabs>
        <w:jc w:val="center"/>
        <w:rPr>
          <w:b/>
          <w:i/>
          <w:noProof/>
          <w:color w:val="7030A0"/>
        </w:rPr>
      </w:pPr>
    </w:p>
    <w:p w14:paraId="39505760" w14:textId="77777777" w:rsidR="00FB3453" w:rsidRDefault="00FB3453" w:rsidP="00B90EBE">
      <w:pPr>
        <w:tabs>
          <w:tab w:val="left" w:pos="10490"/>
        </w:tabs>
        <w:jc w:val="center"/>
        <w:rPr>
          <w:b/>
          <w:i/>
          <w:noProof/>
          <w:color w:val="7030A0"/>
        </w:rPr>
      </w:pPr>
    </w:p>
    <w:p w14:paraId="5A34C701" w14:textId="77777777" w:rsidR="00212604" w:rsidRDefault="00212604" w:rsidP="00212604">
      <w:pPr>
        <w:tabs>
          <w:tab w:val="left" w:pos="10490"/>
        </w:tabs>
        <w:jc w:val="center"/>
        <w:rPr>
          <w:b/>
          <w:i/>
          <w:noProof/>
          <w:color w:val="7030A0"/>
        </w:rPr>
      </w:pPr>
      <w:r w:rsidRPr="005E7BC4">
        <w:rPr>
          <w:b/>
          <w:i/>
          <w:noProof/>
          <w:color w:val="7030A0"/>
        </w:rPr>
        <w:t>Instalatorstwo elektryczne</w:t>
      </w:r>
    </w:p>
    <w:p w14:paraId="35C355FE" w14:textId="77777777" w:rsidR="00212604" w:rsidRPr="00E31C08" w:rsidRDefault="00212604" w:rsidP="00212604">
      <w:pPr>
        <w:tabs>
          <w:tab w:val="left" w:pos="10490"/>
        </w:tabs>
        <w:jc w:val="center"/>
        <w:rPr>
          <w:b/>
          <w:i/>
          <w:noProof/>
          <w:color w:val="7030A0"/>
        </w:rPr>
      </w:pPr>
      <w:r w:rsidRPr="005E7BC4">
        <w:rPr>
          <w:b/>
          <w:i/>
          <w:noProof/>
          <w:color w:val="7030A0"/>
        </w:rPr>
        <w:t xml:space="preserve"> </w:t>
      </w:r>
      <w:r>
        <w:rPr>
          <w:b/>
          <w:i/>
          <w:noProof/>
          <w:color w:val="7030A0"/>
        </w:rPr>
        <w:t xml:space="preserve">mgr inż. </w:t>
      </w:r>
      <w:r w:rsidRPr="005E7BC4">
        <w:rPr>
          <w:b/>
          <w:i/>
          <w:noProof/>
          <w:color w:val="7030A0"/>
        </w:rPr>
        <w:t>Strzelecki Jacek</w:t>
      </w:r>
      <w:r>
        <w:rPr>
          <w:b/>
          <w:i/>
          <w:noProof/>
          <w:color w:val="7030A0"/>
        </w:rPr>
        <w:t xml:space="preserve">, 97-360 </w:t>
      </w:r>
      <w:r w:rsidRPr="00E31C08">
        <w:rPr>
          <w:b/>
          <w:i/>
          <w:noProof/>
          <w:color w:val="7030A0"/>
        </w:rPr>
        <w:t xml:space="preserve">Kamieńsk ul. </w:t>
      </w:r>
      <w:r>
        <w:rPr>
          <w:b/>
          <w:i/>
          <w:noProof/>
          <w:color w:val="7030A0"/>
        </w:rPr>
        <w:t>Słoneczna 3</w:t>
      </w:r>
    </w:p>
    <w:p w14:paraId="21C6C8F1" w14:textId="77777777" w:rsidR="00212604" w:rsidRPr="00E31C08" w:rsidRDefault="00212604" w:rsidP="00212604">
      <w:pPr>
        <w:tabs>
          <w:tab w:val="left" w:pos="10490"/>
        </w:tabs>
        <w:jc w:val="center"/>
        <w:rPr>
          <w:b/>
          <w:i/>
          <w:noProof/>
          <w:color w:val="7030A0"/>
        </w:rPr>
      </w:pPr>
      <w:r w:rsidRPr="00691EBC">
        <w:rPr>
          <w:b/>
          <w:i/>
          <w:noProof/>
          <w:color w:val="7030A0"/>
        </w:rPr>
        <w:t>strzelecki63@neostrada.pl</w:t>
      </w:r>
      <w:r>
        <w:rPr>
          <w:b/>
          <w:i/>
          <w:noProof/>
          <w:color w:val="7030A0"/>
        </w:rPr>
        <w:t xml:space="preserve"> </w:t>
      </w:r>
      <w:r w:rsidRPr="00691EBC">
        <w:rPr>
          <w:b/>
          <w:i/>
          <w:noProof/>
          <w:color w:val="7030A0"/>
        </w:rPr>
        <w:t xml:space="preserve"> </w:t>
      </w:r>
      <w:r w:rsidRPr="00E31C08">
        <w:rPr>
          <w:b/>
          <w:i/>
          <w:noProof/>
          <w:color w:val="7030A0"/>
        </w:rPr>
        <w:t xml:space="preserve">tel: </w:t>
      </w:r>
      <w:r w:rsidRPr="00E05758">
        <w:rPr>
          <w:b/>
          <w:i/>
          <w:noProof/>
          <w:color w:val="7030A0"/>
        </w:rPr>
        <w:t>602 743 791</w:t>
      </w:r>
      <w:r>
        <w:rPr>
          <w:b/>
          <w:i/>
          <w:noProof/>
          <w:color w:val="7030A0"/>
        </w:rPr>
        <w:t xml:space="preserve"> dom: </w:t>
      </w:r>
      <w:r w:rsidRPr="00426846">
        <w:rPr>
          <w:b/>
          <w:i/>
          <w:noProof/>
          <w:color w:val="7030A0"/>
        </w:rPr>
        <w:t xml:space="preserve">44 681 75 38 </w:t>
      </w:r>
    </w:p>
    <w:p w14:paraId="62178CF5" w14:textId="77777777" w:rsidR="00FB3453" w:rsidRPr="00E31C08" w:rsidRDefault="00212604" w:rsidP="00212604">
      <w:pPr>
        <w:tabs>
          <w:tab w:val="left" w:pos="10490"/>
        </w:tabs>
        <w:jc w:val="center"/>
        <w:rPr>
          <w:b/>
          <w:i/>
          <w:noProof/>
          <w:color w:val="7030A0"/>
        </w:rPr>
      </w:pPr>
      <w:r w:rsidRPr="00E31C08">
        <w:rPr>
          <w:b/>
          <w:i/>
          <w:noProof/>
          <w:color w:val="7030A0"/>
        </w:rPr>
        <w:t xml:space="preserve">NIP: </w:t>
      </w:r>
      <w:r w:rsidRPr="00FE481C">
        <w:rPr>
          <w:b/>
          <w:i/>
          <w:noProof/>
          <w:color w:val="7030A0"/>
        </w:rPr>
        <w:t>772-104-00-39</w:t>
      </w:r>
      <w:r w:rsidRPr="00E31C08">
        <w:rPr>
          <w:b/>
          <w:i/>
          <w:noProof/>
          <w:color w:val="7030A0"/>
        </w:rPr>
        <w:t xml:space="preserve"> REGON: </w:t>
      </w:r>
      <w:r w:rsidRPr="00FE481C">
        <w:rPr>
          <w:b/>
          <w:i/>
          <w:noProof/>
          <w:color w:val="7030A0"/>
        </w:rPr>
        <w:t>590208321</w:t>
      </w:r>
    </w:p>
    <w:p w14:paraId="3C8770D1" w14:textId="77777777" w:rsidR="00B90EBE" w:rsidRDefault="00B90EBE" w:rsidP="00FB3453">
      <w:pPr>
        <w:rPr>
          <w:rStyle w:val="Nagwek1Znak"/>
        </w:rPr>
      </w:pPr>
    </w:p>
    <w:p w14:paraId="32FFC54A" w14:textId="77777777" w:rsidR="00446454" w:rsidRPr="00B35FDC" w:rsidRDefault="00446454" w:rsidP="003223A8">
      <w:pPr>
        <w:spacing w:line="360" w:lineRule="auto"/>
        <w:ind w:left="904" w:firstLine="0"/>
      </w:pPr>
      <w:bookmarkStart w:id="0" w:name="_Toc161677583"/>
      <w:r w:rsidRPr="00B4222C">
        <w:rPr>
          <w:rStyle w:val="Nagwek1Znak"/>
        </w:rPr>
        <w:t>PROGRAM FUNKCJONALNO - UŻYTKOWY</w:t>
      </w:r>
      <w:bookmarkEnd w:id="0"/>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8222"/>
      </w:tblGrid>
      <w:tr w:rsidR="00446454" w:rsidRPr="00B35FDC" w14:paraId="2DFBA99A" w14:textId="77777777" w:rsidTr="008C6AFB">
        <w:trPr>
          <w:cantSplit/>
          <w:trHeight w:val="531"/>
        </w:trPr>
        <w:tc>
          <w:tcPr>
            <w:tcW w:w="2268" w:type="dxa"/>
            <w:vAlign w:val="center"/>
          </w:tcPr>
          <w:p w14:paraId="194066AD" w14:textId="77777777" w:rsidR="00446454" w:rsidRPr="006B30D0" w:rsidRDefault="00446454" w:rsidP="008C6AFB">
            <w:pPr>
              <w:ind w:firstLine="0"/>
              <w:rPr>
                <w:b/>
                <w:bCs/>
              </w:rPr>
            </w:pPr>
            <w:r w:rsidRPr="006B30D0">
              <w:rPr>
                <w:b/>
                <w:bCs/>
              </w:rPr>
              <w:t>Nazwa zamówienia</w:t>
            </w:r>
          </w:p>
        </w:tc>
        <w:tc>
          <w:tcPr>
            <w:tcW w:w="8222" w:type="dxa"/>
            <w:vAlign w:val="center"/>
          </w:tcPr>
          <w:sdt>
            <w:sdtPr>
              <w:rPr>
                <w:rFonts w:eastAsia="@Arial Unicode MS"/>
                <w:bCs/>
                <w:color w:val="000000"/>
                <w:lang w:eastAsia="pl-PL"/>
              </w:rPr>
              <w:alias w:val="Faks firmowy"/>
              <w:tag w:val=""/>
              <w:id w:val="-718584563"/>
              <w:placeholder>
                <w:docPart w:val="B0E895D22310431092DEC6E868327135"/>
              </w:placeholder>
              <w:dataBinding w:prefixMappings="xmlns:ns0='http://schemas.microsoft.com/office/2006/coverPageProps' " w:xpath="/ns0:CoverPageProperties[1]/ns0:CompanyFax[1]" w:storeItemID="{55AF091B-3C7A-41E3-B477-F2FDAA23CFDA}"/>
              <w:text/>
            </w:sdtPr>
            <w:sdtEndPr/>
            <w:sdtContent>
              <w:p w14:paraId="56AFB690" w14:textId="77777777" w:rsidR="00201BBE" w:rsidRPr="00B35FDC" w:rsidRDefault="008002EA" w:rsidP="008C6AFB">
                <w:pPr>
                  <w:ind w:firstLine="0"/>
                  <w:jc w:val="center"/>
                  <w:rPr>
                    <w:rFonts w:eastAsia="@Arial Unicode MS"/>
                    <w:bCs/>
                    <w:color w:val="000000"/>
                    <w:lang w:eastAsia="pl-PL"/>
                  </w:rPr>
                </w:pPr>
                <w:r>
                  <w:rPr>
                    <w:rFonts w:eastAsia="@Arial Unicode MS"/>
                    <w:bCs/>
                    <w:color w:val="000000"/>
                    <w:lang w:eastAsia="pl-PL"/>
                  </w:rPr>
                  <w:t xml:space="preserve">PRACE RESTAURATORSKIE I ROBOTY BUDOWLANE PRZY ZABYTKOWYM RATUSZU MIEJSKIM W PRZEDBORZU PRZY UL. MOSTOWEJ etap II </w:t>
                </w:r>
              </w:p>
            </w:sdtContent>
          </w:sdt>
        </w:tc>
      </w:tr>
      <w:tr w:rsidR="00446454" w:rsidRPr="00B35FDC" w14:paraId="29E1900D" w14:textId="77777777" w:rsidTr="008C6AFB">
        <w:trPr>
          <w:cantSplit/>
          <w:trHeight w:val="577"/>
        </w:trPr>
        <w:tc>
          <w:tcPr>
            <w:tcW w:w="2268" w:type="dxa"/>
            <w:vAlign w:val="center"/>
          </w:tcPr>
          <w:p w14:paraId="2AA63304" w14:textId="77777777" w:rsidR="00446454" w:rsidRPr="006B30D0" w:rsidRDefault="00446454" w:rsidP="008C6AFB">
            <w:pPr>
              <w:ind w:firstLine="0"/>
              <w:rPr>
                <w:b/>
                <w:bCs/>
                <w:szCs w:val="20"/>
              </w:rPr>
            </w:pPr>
            <w:r w:rsidRPr="006B30D0">
              <w:rPr>
                <w:b/>
                <w:bCs/>
                <w:szCs w:val="20"/>
              </w:rPr>
              <w:t>Kategoria obiektów</w:t>
            </w:r>
          </w:p>
        </w:tc>
        <w:tc>
          <w:tcPr>
            <w:tcW w:w="8222" w:type="dxa"/>
            <w:vAlign w:val="center"/>
          </w:tcPr>
          <w:p w14:paraId="44FFF187" w14:textId="77777777" w:rsidR="00446454" w:rsidRPr="00B35FDC" w:rsidRDefault="00446454" w:rsidP="00D50A0B">
            <w:pPr>
              <w:ind w:firstLine="0"/>
              <w:jc w:val="center"/>
              <w:rPr>
                <w:rFonts w:eastAsia="Calibri"/>
                <w:sz w:val="24"/>
              </w:rPr>
            </w:pPr>
            <w:r>
              <w:rPr>
                <w:color w:val="000000"/>
                <w:sz w:val="24"/>
              </w:rPr>
              <w:t>I</w:t>
            </w:r>
            <w:r w:rsidR="00D50A0B">
              <w:rPr>
                <w:color w:val="000000"/>
                <w:sz w:val="24"/>
              </w:rPr>
              <w:t>X</w:t>
            </w:r>
          </w:p>
        </w:tc>
      </w:tr>
      <w:tr w:rsidR="00446454" w:rsidRPr="00B35FDC" w14:paraId="626164C1" w14:textId="77777777" w:rsidTr="008C6AFB">
        <w:trPr>
          <w:cantSplit/>
          <w:trHeight w:val="699"/>
        </w:trPr>
        <w:tc>
          <w:tcPr>
            <w:tcW w:w="2268" w:type="dxa"/>
            <w:vAlign w:val="center"/>
          </w:tcPr>
          <w:p w14:paraId="4D600B8D" w14:textId="77777777" w:rsidR="00446454" w:rsidRPr="006B30D0" w:rsidRDefault="00446454" w:rsidP="008C6AFB">
            <w:pPr>
              <w:ind w:firstLine="0"/>
              <w:rPr>
                <w:b/>
                <w:bCs/>
                <w:szCs w:val="20"/>
              </w:rPr>
            </w:pPr>
            <w:r w:rsidRPr="006B30D0">
              <w:rPr>
                <w:b/>
                <w:bCs/>
              </w:rPr>
              <w:t>Adres inwestycji</w:t>
            </w:r>
          </w:p>
        </w:tc>
        <w:sdt>
          <w:sdtPr>
            <w:rPr>
              <w:rFonts w:eastAsia="Calibri"/>
              <w:color w:val="000000"/>
              <w:szCs w:val="22"/>
              <w:lang w:eastAsia="pl-PL"/>
            </w:rPr>
            <w:alias w:val="Adres firmy"/>
            <w:tag w:val=""/>
            <w:id w:val="-1718965081"/>
            <w:placeholder>
              <w:docPart w:val="7FE6E35095854112833D4C8580E30054"/>
            </w:placeholder>
            <w:dataBinding w:prefixMappings="xmlns:ns0='http://schemas.microsoft.com/office/2006/coverPageProps' " w:xpath="/ns0:CoverPageProperties[1]/ns0:CompanyAddress[1]" w:storeItemID="{55AF091B-3C7A-41E3-B477-F2FDAA23CFDA}"/>
            <w:text/>
          </w:sdtPr>
          <w:sdtEndPr/>
          <w:sdtContent>
            <w:tc>
              <w:tcPr>
                <w:tcW w:w="8222" w:type="dxa"/>
                <w:vAlign w:val="center"/>
              </w:tcPr>
              <w:p w14:paraId="78A80F57" w14:textId="77777777" w:rsidR="00446454" w:rsidRPr="00B35FDC" w:rsidRDefault="00212604" w:rsidP="001B6004">
                <w:pPr>
                  <w:ind w:firstLine="0"/>
                  <w:jc w:val="center"/>
                  <w:rPr>
                    <w:rFonts w:eastAsia="Calibri"/>
                    <w:color w:val="000000"/>
                    <w:lang w:eastAsia="pl-PL"/>
                  </w:rPr>
                </w:pPr>
                <w:r>
                  <w:rPr>
                    <w:rFonts w:eastAsia="Calibri"/>
                    <w:color w:val="000000"/>
                    <w:szCs w:val="22"/>
                    <w:lang w:eastAsia="pl-PL"/>
                  </w:rPr>
                  <w:t xml:space="preserve">DZ. NR EWID. 8/3, PRZEDBÓRZ OB 0007 M. PRZEDBÓRZ, 97-570 PRZEDBÓRZ </w:t>
                </w:r>
              </w:p>
            </w:tc>
          </w:sdtContent>
        </w:sdt>
      </w:tr>
      <w:tr w:rsidR="00446454" w:rsidRPr="00B35FDC" w14:paraId="4B6D0FBA" w14:textId="77777777" w:rsidTr="008C6AFB">
        <w:trPr>
          <w:cantSplit/>
          <w:trHeight w:val="699"/>
        </w:trPr>
        <w:tc>
          <w:tcPr>
            <w:tcW w:w="2268" w:type="dxa"/>
            <w:vAlign w:val="center"/>
          </w:tcPr>
          <w:p w14:paraId="4D632C89" w14:textId="77777777" w:rsidR="00446454" w:rsidRPr="006B30D0" w:rsidRDefault="00446454" w:rsidP="008C6AFB">
            <w:pPr>
              <w:ind w:firstLine="0"/>
              <w:rPr>
                <w:b/>
                <w:bCs/>
                <w:szCs w:val="20"/>
              </w:rPr>
            </w:pPr>
            <w:r w:rsidRPr="006B30D0">
              <w:rPr>
                <w:b/>
                <w:bCs/>
                <w:szCs w:val="20"/>
              </w:rPr>
              <w:t>Zamawiający</w:t>
            </w:r>
          </w:p>
        </w:tc>
        <w:tc>
          <w:tcPr>
            <w:tcW w:w="8222" w:type="dxa"/>
            <w:vAlign w:val="center"/>
          </w:tcPr>
          <w:p w14:paraId="70B0573D" w14:textId="77777777" w:rsidR="001B6004" w:rsidRPr="006B30D0" w:rsidRDefault="002D661B" w:rsidP="001B6004">
            <w:pPr>
              <w:ind w:firstLine="0"/>
              <w:jc w:val="center"/>
              <w:rPr>
                <w:b/>
              </w:rPr>
            </w:pPr>
            <w:sdt>
              <w:sdtPr>
                <w:rPr>
                  <w:b/>
                </w:rPr>
                <w:alias w:val="Firmowy adres e-mail"/>
                <w:tag w:val=""/>
                <w:id w:val="-1712796522"/>
                <w:placeholder>
                  <w:docPart w:val="90502E34FCE84D7192DBBA3C727CA552"/>
                </w:placeholder>
                <w:dataBinding w:prefixMappings="xmlns:ns0='http://schemas.microsoft.com/office/2006/coverPageProps' " w:xpath="/ns0:CoverPageProperties[1]/ns0:CompanyEmail[1]" w:storeItemID="{55AF091B-3C7A-41E3-B477-F2FDAA23CFDA}"/>
                <w:text/>
              </w:sdtPr>
              <w:sdtEndPr/>
              <w:sdtContent>
                <w:r w:rsidR="00D50A0B">
                  <w:rPr>
                    <w:b/>
                  </w:rPr>
                  <w:t>GMINA PRZEDBÓRZ</w:t>
                </w:r>
              </w:sdtContent>
            </w:sdt>
          </w:p>
          <w:p w14:paraId="380FA656" w14:textId="77777777" w:rsidR="00446454" w:rsidRPr="00B35FDC" w:rsidRDefault="002D661B" w:rsidP="001B6004">
            <w:pPr>
              <w:ind w:firstLine="0"/>
              <w:jc w:val="center"/>
              <w:rPr>
                <w:bCs/>
                <w:color w:val="000000"/>
                <w:szCs w:val="20"/>
              </w:rPr>
            </w:pPr>
            <w:sdt>
              <w:sdtPr>
                <w:alias w:val="Kategoria"/>
                <w:tag w:val=""/>
                <w:id w:val="-137804453"/>
                <w:placeholder>
                  <w:docPart w:val="E92110217F044B45956698E763912049"/>
                </w:placeholder>
                <w:dataBinding w:prefixMappings="xmlns:ns0='http://purl.org/dc/elements/1.1/' xmlns:ns1='http://schemas.openxmlformats.org/package/2006/metadata/core-properties' " w:xpath="/ns1:coreProperties[1]/ns1:category[1]" w:storeItemID="{6C3C8BC8-F283-45AE-878A-BAB7291924A1}"/>
                <w:text/>
              </w:sdtPr>
              <w:sdtEndPr/>
              <w:sdtContent>
                <w:r w:rsidR="00F60BED">
                  <w:t xml:space="preserve">Przedbórz działka nr </w:t>
                </w:r>
                <w:proofErr w:type="spellStart"/>
                <w:r w:rsidR="00F60BED">
                  <w:t>ewid</w:t>
                </w:r>
                <w:proofErr w:type="spellEnd"/>
                <w:r w:rsidR="00F60BED">
                  <w:t xml:space="preserve">. 8/3 </w:t>
                </w:r>
                <w:proofErr w:type="spellStart"/>
                <w:r w:rsidR="00F60BED">
                  <w:t>obr</w:t>
                </w:r>
                <w:proofErr w:type="spellEnd"/>
                <w:r w:rsidR="00F60BED">
                  <w:t>. 7</w:t>
                </w:r>
              </w:sdtContent>
            </w:sdt>
          </w:p>
        </w:tc>
      </w:tr>
      <w:tr w:rsidR="001B6004" w:rsidRPr="00B35FDC" w14:paraId="13E3F6DF" w14:textId="77777777" w:rsidTr="008C6AFB">
        <w:trPr>
          <w:cantSplit/>
          <w:trHeight w:val="699"/>
        </w:trPr>
        <w:tc>
          <w:tcPr>
            <w:tcW w:w="2268" w:type="dxa"/>
            <w:vAlign w:val="center"/>
          </w:tcPr>
          <w:p w14:paraId="32012E49" w14:textId="77777777" w:rsidR="001B6004" w:rsidRPr="006B30D0" w:rsidRDefault="001B6004" w:rsidP="001B6004">
            <w:pPr>
              <w:ind w:firstLine="0"/>
              <w:rPr>
                <w:b/>
                <w:bCs/>
                <w:szCs w:val="20"/>
              </w:rPr>
            </w:pPr>
            <w:r>
              <w:rPr>
                <w:b/>
                <w:bCs/>
                <w:szCs w:val="20"/>
              </w:rPr>
              <w:t>Jednostka projektowa</w:t>
            </w:r>
          </w:p>
        </w:tc>
        <w:tc>
          <w:tcPr>
            <w:tcW w:w="8222" w:type="dxa"/>
            <w:vAlign w:val="center"/>
          </w:tcPr>
          <w:p w14:paraId="72596695" w14:textId="77777777" w:rsidR="001B6004" w:rsidRPr="006B30D0" w:rsidRDefault="002D661B" w:rsidP="001B6004">
            <w:pPr>
              <w:ind w:firstLine="0"/>
              <w:jc w:val="center"/>
              <w:rPr>
                <w:b/>
              </w:rPr>
            </w:pPr>
            <w:sdt>
              <w:sdtPr>
                <w:rPr>
                  <w:b/>
                </w:rPr>
                <w:alias w:val="Firma"/>
                <w:tag w:val=""/>
                <w:id w:val="17828334"/>
                <w:placeholder>
                  <w:docPart w:val="7A42DC823C0A4C3A9BD760AC57AEB5AA"/>
                </w:placeholder>
                <w:dataBinding w:prefixMappings="xmlns:ns0='http://schemas.openxmlformats.org/officeDocument/2006/extended-properties' " w:xpath="/ns0:Properties[1]/ns0:Company[1]" w:storeItemID="{6668398D-A668-4E3E-A5EB-62B293D839F1}"/>
                <w:text/>
              </w:sdtPr>
              <w:sdtEndPr/>
              <w:sdtContent>
                <w:r w:rsidR="00F53753">
                  <w:rPr>
                    <w:b/>
                  </w:rPr>
                  <w:t>INSTALATORSTWO ELEKTRYCZNE mgr inż. JACEK STRZELECKI</w:t>
                </w:r>
              </w:sdtContent>
            </w:sdt>
          </w:p>
          <w:p w14:paraId="6AC14794" w14:textId="77777777" w:rsidR="001B6004" w:rsidRDefault="002D661B" w:rsidP="001B6004">
            <w:pPr>
              <w:ind w:firstLine="0"/>
              <w:jc w:val="center"/>
              <w:rPr>
                <w:b/>
              </w:rPr>
            </w:pPr>
            <w:sdt>
              <w:sdtPr>
                <w:alias w:val="Kierownik"/>
                <w:tag w:val=""/>
                <w:id w:val="1021671061"/>
                <w:placeholder>
                  <w:docPart w:val="F52F16FE3A9447F59CFEA9B759EA5AA3"/>
                </w:placeholder>
                <w:dataBinding w:prefixMappings="xmlns:ns0='http://schemas.openxmlformats.org/officeDocument/2006/extended-properties' " w:xpath="/ns0:Properties[1]/ns0:Manager[1]" w:storeItemID="{6668398D-A668-4E3E-A5EB-62B293D839F1}"/>
                <w:text/>
              </w:sdtPr>
              <w:sdtEndPr/>
              <w:sdtContent>
                <w:r w:rsidR="00F53753">
                  <w:t>ADRES: ul. Słoneczna 3, 97-360 Kamieńsk</w:t>
                </w:r>
              </w:sdtContent>
            </w:sdt>
          </w:p>
        </w:tc>
      </w:tr>
    </w:tbl>
    <w:p w14:paraId="2B829763" w14:textId="77777777" w:rsidR="00446454" w:rsidRPr="00B35FDC" w:rsidRDefault="00446454" w:rsidP="00446454">
      <w:pPr>
        <w:rPr>
          <w:sz w:val="18"/>
        </w:rPr>
      </w:pPr>
    </w:p>
    <w:p w14:paraId="4BF68AA7" w14:textId="77777777" w:rsidR="00446454" w:rsidRPr="006B30D0" w:rsidRDefault="00446454" w:rsidP="00446454">
      <w:pPr>
        <w:jc w:val="center"/>
        <w:rPr>
          <w:b/>
          <w:bCs/>
          <w:szCs w:val="22"/>
        </w:rPr>
      </w:pPr>
    </w:p>
    <w:p w14:paraId="4C3212C4" w14:textId="77777777" w:rsidR="00446454" w:rsidRPr="00564D54" w:rsidRDefault="00446454" w:rsidP="00446454">
      <w:pPr>
        <w:pStyle w:val="Nagwek2"/>
        <w:spacing w:line="360" w:lineRule="auto"/>
      </w:pPr>
      <w:bookmarkStart w:id="1" w:name="_Toc161677584"/>
      <w:r w:rsidRPr="00564D54">
        <w:t>Zakres robót objęty zamówieniem wraz z kodami CPV</w:t>
      </w:r>
      <w:bookmarkEnd w:id="1"/>
    </w:p>
    <w:p w14:paraId="3806CAD6" w14:textId="77777777" w:rsidR="00446454" w:rsidRPr="00225B76" w:rsidRDefault="00446454" w:rsidP="00446454">
      <w:pPr>
        <w:spacing w:line="360" w:lineRule="auto"/>
        <w:ind w:firstLine="0"/>
        <w:rPr>
          <w:b/>
          <w:bCs/>
        </w:rPr>
      </w:pPr>
      <w:r w:rsidRPr="00225B76">
        <w:rPr>
          <w:b/>
          <w:bCs/>
        </w:rPr>
        <w:t>Grupy robót:</w:t>
      </w:r>
    </w:p>
    <w:p w14:paraId="77A04137" w14:textId="77777777" w:rsidR="00446454" w:rsidRDefault="00446454" w:rsidP="00446454">
      <w:pPr>
        <w:spacing w:line="360" w:lineRule="auto"/>
        <w:ind w:firstLine="0"/>
      </w:pPr>
      <w:r>
        <w:t xml:space="preserve">71000000-8  </w:t>
      </w:r>
      <w:r>
        <w:tab/>
        <w:t xml:space="preserve">Usługi architektoniczne, budowlane, inżynieryjne i kontrolne </w:t>
      </w:r>
    </w:p>
    <w:p w14:paraId="59F2D423" w14:textId="77777777" w:rsidR="00446454" w:rsidRPr="00D2242E" w:rsidRDefault="00446454" w:rsidP="00446454">
      <w:pPr>
        <w:spacing w:line="360" w:lineRule="auto"/>
        <w:ind w:firstLine="0"/>
        <w:rPr>
          <w:rFonts w:ascii="Times New Roman" w:hAnsi="Times New Roman"/>
        </w:rPr>
      </w:pPr>
      <w:r>
        <w:t xml:space="preserve">45000000-7 </w:t>
      </w:r>
      <w:r>
        <w:tab/>
        <w:t xml:space="preserve">Roboty budowlane  </w:t>
      </w:r>
    </w:p>
    <w:p w14:paraId="53C137FA" w14:textId="77777777" w:rsidR="00446454" w:rsidRDefault="00446454" w:rsidP="00446454">
      <w:pPr>
        <w:spacing w:line="360" w:lineRule="auto"/>
        <w:ind w:firstLine="0"/>
        <w:rPr>
          <w:b/>
          <w:bCs/>
        </w:rPr>
      </w:pPr>
      <w:r w:rsidRPr="00225B76">
        <w:rPr>
          <w:b/>
          <w:bCs/>
        </w:rPr>
        <w:t>Klasy robót:</w:t>
      </w:r>
    </w:p>
    <w:p w14:paraId="368D55ED" w14:textId="77777777" w:rsidR="00446454" w:rsidRPr="00D2242E" w:rsidRDefault="00446454" w:rsidP="00446454">
      <w:pPr>
        <w:spacing w:line="360" w:lineRule="auto"/>
        <w:ind w:firstLine="0"/>
        <w:rPr>
          <w:rFonts w:ascii="Times New Roman" w:hAnsi="Times New Roman"/>
        </w:rPr>
      </w:pPr>
      <w:r w:rsidRPr="00D2242E">
        <w:rPr>
          <w:rFonts w:ascii="Times New Roman" w:hAnsi="Times New Roman"/>
        </w:rPr>
        <w:t xml:space="preserve">71320000-7 </w:t>
      </w:r>
      <w:r w:rsidRPr="00D2242E">
        <w:rPr>
          <w:rFonts w:ascii="Times New Roman" w:hAnsi="Times New Roman"/>
        </w:rPr>
        <w:tab/>
        <w:t xml:space="preserve">Usługi inżynieryjne w zakresie projektowania </w:t>
      </w:r>
    </w:p>
    <w:p w14:paraId="67263259" w14:textId="77777777" w:rsidR="00446454" w:rsidRPr="00D2242E" w:rsidRDefault="00446454" w:rsidP="00446454">
      <w:pPr>
        <w:spacing w:line="360" w:lineRule="auto"/>
        <w:ind w:firstLine="0"/>
        <w:rPr>
          <w:rFonts w:ascii="Times New Roman" w:hAnsi="Times New Roman"/>
        </w:rPr>
      </w:pPr>
      <w:r w:rsidRPr="00D2242E">
        <w:rPr>
          <w:rFonts w:ascii="Times New Roman" w:hAnsi="Times New Roman"/>
        </w:rPr>
        <w:t xml:space="preserve">71242000-6    </w:t>
      </w:r>
      <w:r>
        <w:rPr>
          <w:rFonts w:ascii="Times New Roman" w:hAnsi="Times New Roman"/>
        </w:rPr>
        <w:tab/>
      </w:r>
      <w:r w:rsidRPr="00D2242E">
        <w:rPr>
          <w:rFonts w:ascii="Times New Roman" w:hAnsi="Times New Roman"/>
        </w:rPr>
        <w:t xml:space="preserve">Przygotowanie przedsięwzięcia i projektu, oszacowanie kosztów </w:t>
      </w:r>
    </w:p>
    <w:p w14:paraId="3F666496" w14:textId="77777777" w:rsidR="00446454" w:rsidRPr="00D2242E" w:rsidRDefault="00446454" w:rsidP="00446454">
      <w:pPr>
        <w:spacing w:line="360" w:lineRule="auto"/>
        <w:ind w:firstLine="0"/>
        <w:rPr>
          <w:rFonts w:ascii="Times New Roman" w:hAnsi="Times New Roman"/>
        </w:rPr>
      </w:pPr>
      <w:r w:rsidRPr="00D2242E">
        <w:rPr>
          <w:rFonts w:ascii="Times New Roman" w:hAnsi="Times New Roman"/>
        </w:rPr>
        <w:t xml:space="preserve">71248000-8 </w:t>
      </w:r>
      <w:r w:rsidRPr="00D2242E">
        <w:rPr>
          <w:rFonts w:ascii="Times New Roman" w:hAnsi="Times New Roman"/>
        </w:rPr>
        <w:tab/>
        <w:t>Nadzór nad projektem i dokumentacją</w:t>
      </w:r>
    </w:p>
    <w:p w14:paraId="562DA9AE" w14:textId="77777777" w:rsidR="00446454" w:rsidRPr="00D2242E" w:rsidRDefault="00446454" w:rsidP="00446454">
      <w:pPr>
        <w:spacing w:line="360" w:lineRule="auto"/>
        <w:ind w:firstLine="0"/>
        <w:rPr>
          <w:rFonts w:ascii="Times New Roman" w:hAnsi="Times New Roman"/>
        </w:rPr>
      </w:pPr>
      <w:r w:rsidRPr="00D2242E">
        <w:rPr>
          <w:rFonts w:ascii="Times New Roman" w:hAnsi="Times New Roman"/>
        </w:rPr>
        <w:t>45100000-8</w:t>
      </w:r>
      <w:r w:rsidRPr="00D2242E">
        <w:rPr>
          <w:rFonts w:ascii="Times New Roman" w:hAnsi="Times New Roman"/>
        </w:rPr>
        <w:tab/>
        <w:t>Przygotowanie terenu pod budowę</w:t>
      </w:r>
    </w:p>
    <w:p w14:paraId="30D35439" w14:textId="77777777" w:rsidR="00446454" w:rsidRPr="00D2242E" w:rsidRDefault="00446454" w:rsidP="00446454">
      <w:pPr>
        <w:spacing w:line="360" w:lineRule="auto"/>
        <w:ind w:firstLine="0"/>
        <w:rPr>
          <w:rFonts w:ascii="Times New Roman" w:hAnsi="Times New Roman"/>
        </w:rPr>
      </w:pPr>
      <w:r w:rsidRPr="00D2242E">
        <w:rPr>
          <w:rFonts w:ascii="Times New Roman" w:hAnsi="Times New Roman"/>
        </w:rPr>
        <w:t xml:space="preserve">45113000-2    </w:t>
      </w:r>
      <w:r>
        <w:rPr>
          <w:rFonts w:ascii="Times New Roman" w:hAnsi="Times New Roman"/>
        </w:rPr>
        <w:tab/>
      </w:r>
      <w:r w:rsidRPr="00D2242E">
        <w:rPr>
          <w:rFonts w:ascii="Times New Roman" w:hAnsi="Times New Roman"/>
        </w:rPr>
        <w:t>Roboty na placu budowy</w:t>
      </w:r>
    </w:p>
    <w:p w14:paraId="3652EAA5" w14:textId="77777777" w:rsidR="00446454" w:rsidRDefault="00446454" w:rsidP="00446454">
      <w:pPr>
        <w:spacing w:line="360" w:lineRule="auto"/>
        <w:ind w:firstLine="0"/>
      </w:pPr>
      <w:r w:rsidRPr="00D2242E">
        <w:rPr>
          <w:rFonts w:ascii="Times New Roman" w:hAnsi="Times New Roman"/>
        </w:rPr>
        <w:t xml:space="preserve">45000000-7   </w:t>
      </w:r>
      <w:r>
        <w:rPr>
          <w:rFonts w:ascii="Times New Roman" w:hAnsi="Times New Roman"/>
        </w:rPr>
        <w:tab/>
      </w:r>
      <w:r w:rsidRPr="00D2242E">
        <w:rPr>
          <w:rFonts w:ascii="Times New Roman" w:hAnsi="Times New Roman"/>
        </w:rPr>
        <w:t>Roboty budowlane</w:t>
      </w:r>
    </w:p>
    <w:p w14:paraId="260090E9" w14:textId="77777777" w:rsidR="00446454" w:rsidRDefault="00446454" w:rsidP="00446454">
      <w:pPr>
        <w:spacing w:line="360" w:lineRule="auto"/>
        <w:ind w:firstLine="0"/>
      </w:pPr>
    </w:p>
    <w:p w14:paraId="7EC413BB" w14:textId="77777777" w:rsidR="00446454" w:rsidRDefault="00446454" w:rsidP="00446454">
      <w:pPr>
        <w:pStyle w:val="Nagwek2"/>
        <w:spacing w:line="360" w:lineRule="auto"/>
      </w:pPr>
      <w:bookmarkStart w:id="2" w:name="_Toc161677585"/>
      <w:r>
        <w:t>Zawartość opracowania</w:t>
      </w:r>
      <w:bookmarkEnd w:id="2"/>
    </w:p>
    <w:p w14:paraId="4335EC03" w14:textId="77777777" w:rsidR="00446454" w:rsidRDefault="00446454" w:rsidP="00446454">
      <w:pPr>
        <w:numPr>
          <w:ilvl w:val="0"/>
          <w:numId w:val="1"/>
        </w:numPr>
        <w:spacing w:line="360" w:lineRule="auto"/>
      </w:pPr>
      <w:r>
        <w:t>Część opisowa.</w:t>
      </w:r>
    </w:p>
    <w:p w14:paraId="06AC0B55" w14:textId="77777777" w:rsidR="00446454" w:rsidRDefault="00446454" w:rsidP="00446454">
      <w:pPr>
        <w:numPr>
          <w:ilvl w:val="0"/>
          <w:numId w:val="1"/>
        </w:numPr>
        <w:spacing w:line="360" w:lineRule="auto"/>
      </w:pPr>
      <w:r>
        <w:t>Część informacyjna.</w:t>
      </w:r>
    </w:p>
    <w:p w14:paraId="113B5FFF" w14:textId="77777777" w:rsidR="00446454" w:rsidRDefault="00446454" w:rsidP="00446454">
      <w:pPr>
        <w:spacing w:line="360" w:lineRule="auto"/>
        <w:ind w:firstLine="0"/>
      </w:pPr>
    </w:p>
    <w:p w14:paraId="2DDE823E" w14:textId="77777777" w:rsidR="00FB3453" w:rsidRDefault="00446454" w:rsidP="00FB3453">
      <w:pPr>
        <w:spacing w:line="360" w:lineRule="auto"/>
        <w:ind w:firstLine="0"/>
      </w:pPr>
      <w:r>
        <w:t>Szczegółowy spis opracowania na następnej stronie.</w:t>
      </w:r>
    </w:p>
    <w:p w14:paraId="4C375EBD" w14:textId="77777777" w:rsidR="00446454" w:rsidRPr="00FB3453" w:rsidRDefault="00FB3453" w:rsidP="00FB3453">
      <w:pPr>
        <w:suppressAutoHyphens w:val="0"/>
        <w:spacing w:after="160" w:line="259" w:lineRule="auto"/>
        <w:ind w:firstLine="0"/>
        <w:jc w:val="left"/>
      </w:pPr>
      <w:r>
        <w:br w:type="page"/>
      </w:r>
      <w:r w:rsidR="00446454" w:rsidRPr="00B35FDC">
        <w:rPr>
          <w:b/>
          <w:sz w:val="32"/>
          <w:szCs w:val="32"/>
        </w:rPr>
        <w:lastRenderedPageBreak/>
        <w:t>Spis treś</w:t>
      </w:r>
      <w:bookmarkStart w:id="3" w:name="_Toc488666924"/>
      <w:r w:rsidR="00446454" w:rsidRPr="00B35FDC">
        <w:rPr>
          <w:b/>
          <w:sz w:val="32"/>
          <w:szCs w:val="32"/>
        </w:rPr>
        <w:t>ci – załącznik do strony tytułowej</w:t>
      </w:r>
    </w:p>
    <w:p w14:paraId="033A46D0" w14:textId="77777777" w:rsidR="00793E7F" w:rsidRDefault="00C27576">
      <w:pPr>
        <w:pStyle w:val="Spistreci1"/>
        <w:tabs>
          <w:tab w:val="right" w:leader="dot" w:pos="10456"/>
        </w:tabs>
        <w:rPr>
          <w:rFonts w:asciiTheme="minorHAnsi" w:eastAsiaTheme="minorEastAsia" w:hAnsiTheme="minorHAnsi" w:cstheme="minorBidi"/>
          <w:noProof/>
          <w:kern w:val="2"/>
          <w:sz w:val="24"/>
          <w:lang w:eastAsia="pl-PL"/>
        </w:rPr>
      </w:pPr>
      <w:r w:rsidRPr="00B35FDC">
        <w:rPr>
          <w:noProof/>
        </w:rPr>
        <w:fldChar w:fldCharType="begin"/>
      </w:r>
      <w:r w:rsidR="00446454" w:rsidRPr="00B35FDC">
        <w:instrText xml:space="preserve"> TOC \o "1-3" \h \z \u </w:instrText>
      </w:r>
      <w:r w:rsidRPr="00B35FDC">
        <w:rPr>
          <w:noProof/>
        </w:rPr>
        <w:fldChar w:fldCharType="separate"/>
      </w:r>
      <w:hyperlink w:anchor="_Toc161677583" w:history="1">
        <w:r w:rsidR="00793E7F" w:rsidRPr="00511BA0">
          <w:rPr>
            <w:rStyle w:val="Hipercze"/>
            <w:noProof/>
          </w:rPr>
          <w:t>PROGRAM FUNKCJONALNO - UŻYTKOWY</w:t>
        </w:r>
        <w:r w:rsidR="00793E7F">
          <w:rPr>
            <w:noProof/>
            <w:webHidden/>
          </w:rPr>
          <w:tab/>
        </w:r>
        <w:r>
          <w:rPr>
            <w:noProof/>
            <w:webHidden/>
          </w:rPr>
          <w:fldChar w:fldCharType="begin"/>
        </w:r>
        <w:r w:rsidR="00793E7F">
          <w:rPr>
            <w:noProof/>
            <w:webHidden/>
          </w:rPr>
          <w:instrText xml:space="preserve"> PAGEREF _Toc161677583 \h </w:instrText>
        </w:r>
        <w:r>
          <w:rPr>
            <w:noProof/>
            <w:webHidden/>
          </w:rPr>
        </w:r>
        <w:r>
          <w:rPr>
            <w:noProof/>
            <w:webHidden/>
          </w:rPr>
          <w:fldChar w:fldCharType="separate"/>
        </w:r>
        <w:r w:rsidR="000E0E4F">
          <w:rPr>
            <w:noProof/>
            <w:webHidden/>
          </w:rPr>
          <w:t>2</w:t>
        </w:r>
        <w:r>
          <w:rPr>
            <w:noProof/>
            <w:webHidden/>
          </w:rPr>
          <w:fldChar w:fldCharType="end"/>
        </w:r>
      </w:hyperlink>
    </w:p>
    <w:p w14:paraId="6DBB5E58"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84" w:history="1">
        <w:r w:rsidR="00793E7F" w:rsidRPr="00511BA0">
          <w:rPr>
            <w:rStyle w:val="Hipercze"/>
          </w:rPr>
          <w:t>1.</w:t>
        </w:r>
        <w:r w:rsidR="00793E7F">
          <w:rPr>
            <w:rFonts w:asciiTheme="minorHAnsi" w:eastAsiaTheme="minorEastAsia" w:hAnsiTheme="minorHAnsi" w:cstheme="minorBidi"/>
            <w:kern w:val="2"/>
            <w:sz w:val="24"/>
            <w:lang w:eastAsia="pl-PL"/>
          </w:rPr>
          <w:tab/>
        </w:r>
        <w:r w:rsidR="00793E7F" w:rsidRPr="00511BA0">
          <w:rPr>
            <w:rStyle w:val="Hipercze"/>
          </w:rPr>
          <w:t>Zakres robót objęty zamówieniem wraz z kodami CPV</w:t>
        </w:r>
        <w:r w:rsidR="00793E7F">
          <w:rPr>
            <w:webHidden/>
          </w:rPr>
          <w:tab/>
        </w:r>
        <w:r w:rsidR="00C27576">
          <w:rPr>
            <w:webHidden/>
          </w:rPr>
          <w:fldChar w:fldCharType="begin"/>
        </w:r>
        <w:r w:rsidR="00793E7F">
          <w:rPr>
            <w:webHidden/>
          </w:rPr>
          <w:instrText xml:space="preserve"> PAGEREF _Toc161677584 \h </w:instrText>
        </w:r>
        <w:r w:rsidR="00C27576">
          <w:rPr>
            <w:webHidden/>
          </w:rPr>
        </w:r>
        <w:r w:rsidR="00C27576">
          <w:rPr>
            <w:webHidden/>
          </w:rPr>
          <w:fldChar w:fldCharType="separate"/>
        </w:r>
        <w:r w:rsidR="000E0E4F">
          <w:rPr>
            <w:webHidden/>
          </w:rPr>
          <w:t>2</w:t>
        </w:r>
        <w:r w:rsidR="00C27576">
          <w:rPr>
            <w:webHidden/>
          </w:rPr>
          <w:fldChar w:fldCharType="end"/>
        </w:r>
      </w:hyperlink>
    </w:p>
    <w:p w14:paraId="481F4C6F"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85" w:history="1">
        <w:r w:rsidR="00793E7F" w:rsidRPr="00511BA0">
          <w:rPr>
            <w:rStyle w:val="Hipercze"/>
          </w:rPr>
          <w:t>2.</w:t>
        </w:r>
        <w:r w:rsidR="00793E7F">
          <w:rPr>
            <w:rFonts w:asciiTheme="minorHAnsi" w:eastAsiaTheme="minorEastAsia" w:hAnsiTheme="minorHAnsi" w:cstheme="minorBidi"/>
            <w:kern w:val="2"/>
            <w:sz w:val="24"/>
            <w:lang w:eastAsia="pl-PL"/>
          </w:rPr>
          <w:tab/>
        </w:r>
        <w:r w:rsidR="00793E7F" w:rsidRPr="00511BA0">
          <w:rPr>
            <w:rStyle w:val="Hipercze"/>
          </w:rPr>
          <w:t>Zawartość opracowania</w:t>
        </w:r>
        <w:r w:rsidR="00793E7F">
          <w:rPr>
            <w:webHidden/>
          </w:rPr>
          <w:tab/>
        </w:r>
        <w:r w:rsidR="00C27576">
          <w:rPr>
            <w:webHidden/>
          </w:rPr>
          <w:fldChar w:fldCharType="begin"/>
        </w:r>
        <w:r w:rsidR="00793E7F">
          <w:rPr>
            <w:webHidden/>
          </w:rPr>
          <w:instrText xml:space="preserve"> PAGEREF _Toc161677585 \h </w:instrText>
        </w:r>
        <w:r w:rsidR="00C27576">
          <w:rPr>
            <w:webHidden/>
          </w:rPr>
        </w:r>
        <w:r w:rsidR="00C27576">
          <w:rPr>
            <w:webHidden/>
          </w:rPr>
          <w:fldChar w:fldCharType="separate"/>
        </w:r>
        <w:r w:rsidR="000E0E4F">
          <w:rPr>
            <w:webHidden/>
          </w:rPr>
          <w:t>2</w:t>
        </w:r>
        <w:r w:rsidR="00C27576">
          <w:rPr>
            <w:webHidden/>
          </w:rPr>
          <w:fldChar w:fldCharType="end"/>
        </w:r>
      </w:hyperlink>
    </w:p>
    <w:p w14:paraId="73C40F78" w14:textId="77777777" w:rsidR="00793E7F" w:rsidRDefault="002D661B">
      <w:pPr>
        <w:pStyle w:val="Spistreci3"/>
        <w:rPr>
          <w:rFonts w:asciiTheme="minorHAnsi" w:eastAsiaTheme="minorEastAsia" w:hAnsiTheme="minorHAnsi" w:cstheme="minorBidi"/>
          <w:kern w:val="2"/>
          <w:sz w:val="24"/>
          <w:lang w:eastAsia="pl-PL"/>
        </w:rPr>
      </w:pPr>
      <w:hyperlink w:anchor="_Toc161677586" w:history="1">
        <w:r w:rsidR="00793E7F" w:rsidRPr="00511BA0">
          <w:rPr>
            <w:rStyle w:val="Hipercze"/>
          </w:rPr>
          <w:t>I.</w:t>
        </w:r>
        <w:r w:rsidR="00793E7F">
          <w:rPr>
            <w:rFonts w:asciiTheme="minorHAnsi" w:eastAsiaTheme="minorEastAsia" w:hAnsiTheme="minorHAnsi" w:cstheme="minorBidi"/>
            <w:kern w:val="2"/>
            <w:sz w:val="24"/>
            <w:lang w:eastAsia="pl-PL"/>
          </w:rPr>
          <w:tab/>
        </w:r>
        <w:r w:rsidR="00793E7F" w:rsidRPr="00511BA0">
          <w:rPr>
            <w:rStyle w:val="Hipercze"/>
          </w:rPr>
          <w:t>CZĘŚC OPISOWA</w:t>
        </w:r>
        <w:r w:rsidR="00793E7F">
          <w:rPr>
            <w:webHidden/>
          </w:rPr>
          <w:tab/>
        </w:r>
        <w:r w:rsidR="00C27576">
          <w:rPr>
            <w:webHidden/>
          </w:rPr>
          <w:fldChar w:fldCharType="begin"/>
        </w:r>
        <w:r w:rsidR="00793E7F">
          <w:rPr>
            <w:webHidden/>
          </w:rPr>
          <w:instrText xml:space="preserve"> PAGEREF _Toc161677586 \h </w:instrText>
        </w:r>
        <w:r w:rsidR="00C27576">
          <w:rPr>
            <w:webHidden/>
          </w:rPr>
        </w:r>
        <w:r w:rsidR="00C27576">
          <w:rPr>
            <w:webHidden/>
          </w:rPr>
          <w:fldChar w:fldCharType="separate"/>
        </w:r>
        <w:r w:rsidR="000E0E4F">
          <w:rPr>
            <w:webHidden/>
          </w:rPr>
          <w:t>4</w:t>
        </w:r>
        <w:r w:rsidR="00C27576">
          <w:rPr>
            <w:webHidden/>
          </w:rPr>
          <w:fldChar w:fldCharType="end"/>
        </w:r>
      </w:hyperlink>
    </w:p>
    <w:p w14:paraId="439263EE"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87" w:history="1">
        <w:r w:rsidR="00793E7F" w:rsidRPr="00511BA0">
          <w:rPr>
            <w:rStyle w:val="Hipercze"/>
          </w:rPr>
          <w:t>1.</w:t>
        </w:r>
        <w:r w:rsidR="00793E7F">
          <w:rPr>
            <w:rFonts w:asciiTheme="minorHAnsi" w:eastAsiaTheme="minorEastAsia" w:hAnsiTheme="minorHAnsi" w:cstheme="minorBidi"/>
            <w:kern w:val="2"/>
            <w:sz w:val="24"/>
            <w:lang w:eastAsia="pl-PL"/>
          </w:rPr>
          <w:tab/>
        </w:r>
        <w:r w:rsidR="00793E7F" w:rsidRPr="00511BA0">
          <w:rPr>
            <w:rStyle w:val="Hipercze"/>
          </w:rPr>
          <w:t>Informacje wstępne</w:t>
        </w:r>
        <w:r w:rsidR="00793E7F">
          <w:rPr>
            <w:webHidden/>
          </w:rPr>
          <w:tab/>
        </w:r>
        <w:r w:rsidR="00C27576">
          <w:rPr>
            <w:webHidden/>
          </w:rPr>
          <w:fldChar w:fldCharType="begin"/>
        </w:r>
        <w:r w:rsidR="00793E7F">
          <w:rPr>
            <w:webHidden/>
          </w:rPr>
          <w:instrText xml:space="preserve"> PAGEREF _Toc161677587 \h </w:instrText>
        </w:r>
        <w:r w:rsidR="00C27576">
          <w:rPr>
            <w:webHidden/>
          </w:rPr>
        </w:r>
        <w:r w:rsidR="00C27576">
          <w:rPr>
            <w:webHidden/>
          </w:rPr>
          <w:fldChar w:fldCharType="separate"/>
        </w:r>
        <w:r w:rsidR="000E0E4F">
          <w:rPr>
            <w:webHidden/>
          </w:rPr>
          <w:t>4</w:t>
        </w:r>
        <w:r w:rsidR="00C27576">
          <w:rPr>
            <w:webHidden/>
          </w:rPr>
          <w:fldChar w:fldCharType="end"/>
        </w:r>
      </w:hyperlink>
    </w:p>
    <w:p w14:paraId="62108CAE"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88" w:history="1">
        <w:r w:rsidR="00793E7F" w:rsidRPr="00511BA0">
          <w:rPr>
            <w:rStyle w:val="Hipercze"/>
          </w:rPr>
          <w:t>2.</w:t>
        </w:r>
        <w:r w:rsidR="00793E7F">
          <w:rPr>
            <w:rFonts w:asciiTheme="minorHAnsi" w:eastAsiaTheme="minorEastAsia" w:hAnsiTheme="minorHAnsi" w:cstheme="minorBidi"/>
            <w:kern w:val="2"/>
            <w:sz w:val="24"/>
            <w:lang w:eastAsia="pl-PL"/>
          </w:rPr>
          <w:tab/>
        </w:r>
        <w:r w:rsidR="00793E7F" w:rsidRPr="00511BA0">
          <w:rPr>
            <w:rStyle w:val="Hipercze"/>
          </w:rPr>
          <w:t>Cel opracowania</w:t>
        </w:r>
        <w:r w:rsidR="00793E7F">
          <w:rPr>
            <w:webHidden/>
          </w:rPr>
          <w:tab/>
        </w:r>
        <w:r w:rsidR="00C27576">
          <w:rPr>
            <w:webHidden/>
          </w:rPr>
          <w:fldChar w:fldCharType="begin"/>
        </w:r>
        <w:r w:rsidR="00793E7F">
          <w:rPr>
            <w:webHidden/>
          </w:rPr>
          <w:instrText xml:space="preserve"> PAGEREF _Toc161677588 \h </w:instrText>
        </w:r>
        <w:r w:rsidR="00C27576">
          <w:rPr>
            <w:webHidden/>
          </w:rPr>
        </w:r>
        <w:r w:rsidR="00C27576">
          <w:rPr>
            <w:webHidden/>
          </w:rPr>
          <w:fldChar w:fldCharType="separate"/>
        </w:r>
        <w:r w:rsidR="000E0E4F">
          <w:rPr>
            <w:webHidden/>
          </w:rPr>
          <w:t>4</w:t>
        </w:r>
        <w:r w:rsidR="00C27576">
          <w:rPr>
            <w:webHidden/>
          </w:rPr>
          <w:fldChar w:fldCharType="end"/>
        </w:r>
      </w:hyperlink>
    </w:p>
    <w:p w14:paraId="2FF1ECA4"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89" w:history="1">
        <w:r w:rsidR="00793E7F" w:rsidRPr="00511BA0">
          <w:rPr>
            <w:rStyle w:val="Hipercze"/>
          </w:rPr>
          <w:t>3.</w:t>
        </w:r>
        <w:r w:rsidR="00793E7F">
          <w:rPr>
            <w:rFonts w:asciiTheme="minorHAnsi" w:eastAsiaTheme="minorEastAsia" w:hAnsiTheme="minorHAnsi" w:cstheme="minorBidi"/>
            <w:kern w:val="2"/>
            <w:sz w:val="24"/>
            <w:lang w:eastAsia="pl-PL"/>
          </w:rPr>
          <w:tab/>
        </w:r>
        <w:r w:rsidR="00793E7F" w:rsidRPr="00511BA0">
          <w:rPr>
            <w:rStyle w:val="Hipercze"/>
          </w:rPr>
          <w:t>Opis ogólny przedmiotu zamówienia</w:t>
        </w:r>
        <w:r w:rsidR="00793E7F">
          <w:rPr>
            <w:webHidden/>
          </w:rPr>
          <w:tab/>
        </w:r>
        <w:r w:rsidR="00C27576">
          <w:rPr>
            <w:webHidden/>
          </w:rPr>
          <w:fldChar w:fldCharType="begin"/>
        </w:r>
        <w:r w:rsidR="00793E7F">
          <w:rPr>
            <w:webHidden/>
          </w:rPr>
          <w:instrText xml:space="preserve"> PAGEREF _Toc161677589 \h </w:instrText>
        </w:r>
        <w:r w:rsidR="00C27576">
          <w:rPr>
            <w:webHidden/>
          </w:rPr>
        </w:r>
        <w:r w:rsidR="00C27576">
          <w:rPr>
            <w:webHidden/>
          </w:rPr>
          <w:fldChar w:fldCharType="separate"/>
        </w:r>
        <w:r w:rsidR="000E0E4F">
          <w:rPr>
            <w:webHidden/>
          </w:rPr>
          <w:t>4</w:t>
        </w:r>
        <w:r w:rsidR="00C27576">
          <w:rPr>
            <w:webHidden/>
          </w:rPr>
          <w:fldChar w:fldCharType="end"/>
        </w:r>
      </w:hyperlink>
    </w:p>
    <w:p w14:paraId="6F102BF6"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0" w:history="1">
        <w:r w:rsidR="00793E7F" w:rsidRPr="00511BA0">
          <w:rPr>
            <w:rStyle w:val="Hipercze"/>
          </w:rPr>
          <w:t>4.</w:t>
        </w:r>
        <w:r w:rsidR="00793E7F">
          <w:rPr>
            <w:rFonts w:asciiTheme="minorHAnsi" w:eastAsiaTheme="minorEastAsia" w:hAnsiTheme="minorHAnsi" w:cstheme="minorBidi"/>
            <w:kern w:val="2"/>
            <w:sz w:val="24"/>
            <w:lang w:eastAsia="pl-PL"/>
          </w:rPr>
          <w:tab/>
        </w:r>
        <w:r w:rsidR="00793E7F" w:rsidRPr="00511BA0">
          <w:rPr>
            <w:rStyle w:val="Hipercze"/>
          </w:rPr>
          <w:t>Charakterystyczne parametry określające wielkość i zakres prac w ujęciu ogólnym</w:t>
        </w:r>
        <w:r w:rsidR="00793E7F">
          <w:rPr>
            <w:webHidden/>
          </w:rPr>
          <w:tab/>
        </w:r>
        <w:r w:rsidR="00C27576">
          <w:rPr>
            <w:webHidden/>
          </w:rPr>
          <w:fldChar w:fldCharType="begin"/>
        </w:r>
        <w:r w:rsidR="00793E7F">
          <w:rPr>
            <w:webHidden/>
          </w:rPr>
          <w:instrText xml:space="preserve"> PAGEREF _Toc161677590 \h </w:instrText>
        </w:r>
        <w:r w:rsidR="00C27576">
          <w:rPr>
            <w:webHidden/>
          </w:rPr>
        </w:r>
        <w:r w:rsidR="00C27576">
          <w:rPr>
            <w:webHidden/>
          </w:rPr>
          <w:fldChar w:fldCharType="separate"/>
        </w:r>
        <w:r w:rsidR="000E0E4F">
          <w:rPr>
            <w:webHidden/>
          </w:rPr>
          <w:t>5</w:t>
        </w:r>
        <w:r w:rsidR="00C27576">
          <w:rPr>
            <w:webHidden/>
          </w:rPr>
          <w:fldChar w:fldCharType="end"/>
        </w:r>
      </w:hyperlink>
    </w:p>
    <w:p w14:paraId="5A737B25"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1" w:history="1">
        <w:r w:rsidR="00793E7F" w:rsidRPr="00511BA0">
          <w:rPr>
            <w:rStyle w:val="Hipercze"/>
          </w:rPr>
          <w:t>5.</w:t>
        </w:r>
        <w:r w:rsidR="00793E7F">
          <w:rPr>
            <w:rFonts w:asciiTheme="minorHAnsi" w:eastAsiaTheme="minorEastAsia" w:hAnsiTheme="minorHAnsi" w:cstheme="minorBidi"/>
            <w:kern w:val="2"/>
            <w:sz w:val="24"/>
            <w:lang w:eastAsia="pl-PL"/>
          </w:rPr>
          <w:tab/>
        </w:r>
        <w:r w:rsidR="00793E7F" w:rsidRPr="00511BA0">
          <w:rPr>
            <w:rStyle w:val="Hipercze"/>
          </w:rPr>
          <w:t>Aktualne uwarunkowania do wykonania przedmiotu zamówienia</w:t>
        </w:r>
        <w:r w:rsidR="00793E7F">
          <w:rPr>
            <w:webHidden/>
          </w:rPr>
          <w:tab/>
        </w:r>
        <w:r w:rsidR="00C27576">
          <w:rPr>
            <w:webHidden/>
          </w:rPr>
          <w:fldChar w:fldCharType="begin"/>
        </w:r>
        <w:r w:rsidR="00793E7F">
          <w:rPr>
            <w:webHidden/>
          </w:rPr>
          <w:instrText xml:space="preserve"> PAGEREF _Toc161677591 \h </w:instrText>
        </w:r>
        <w:r w:rsidR="00C27576">
          <w:rPr>
            <w:webHidden/>
          </w:rPr>
        </w:r>
        <w:r w:rsidR="00C27576">
          <w:rPr>
            <w:webHidden/>
          </w:rPr>
          <w:fldChar w:fldCharType="separate"/>
        </w:r>
        <w:r w:rsidR="000E0E4F">
          <w:rPr>
            <w:webHidden/>
          </w:rPr>
          <w:t>5</w:t>
        </w:r>
        <w:r w:rsidR="00C27576">
          <w:rPr>
            <w:webHidden/>
          </w:rPr>
          <w:fldChar w:fldCharType="end"/>
        </w:r>
      </w:hyperlink>
    </w:p>
    <w:p w14:paraId="1B48212C"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2" w:history="1">
        <w:r w:rsidR="00793E7F" w:rsidRPr="00511BA0">
          <w:rPr>
            <w:rStyle w:val="Hipercze"/>
          </w:rPr>
          <w:t>6.</w:t>
        </w:r>
        <w:r w:rsidR="00793E7F">
          <w:rPr>
            <w:rFonts w:asciiTheme="minorHAnsi" w:eastAsiaTheme="minorEastAsia" w:hAnsiTheme="minorHAnsi" w:cstheme="minorBidi"/>
            <w:kern w:val="2"/>
            <w:sz w:val="24"/>
            <w:lang w:eastAsia="pl-PL"/>
          </w:rPr>
          <w:tab/>
        </w:r>
        <w:r w:rsidR="00793E7F" w:rsidRPr="00511BA0">
          <w:rPr>
            <w:rStyle w:val="Hipercze"/>
          </w:rPr>
          <w:t>Ogólne właściwości funkcjonalno-użytkowe</w:t>
        </w:r>
        <w:r w:rsidR="00793E7F">
          <w:rPr>
            <w:webHidden/>
          </w:rPr>
          <w:tab/>
        </w:r>
        <w:r w:rsidR="00C27576">
          <w:rPr>
            <w:webHidden/>
          </w:rPr>
          <w:fldChar w:fldCharType="begin"/>
        </w:r>
        <w:r w:rsidR="00793E7F">
          <w:rPr>
            <w:webHidden/>
          </w:rPr>
          <w:instrText xml:space="preserve"> PAGEREF _Toc161677592 \h </w:instrText>
        </w:r>
        <w:r w:rsidR="00C27576">
          <w:rPr>
            <w:webHidden/>
          </w:rPr>
        </w:r>
        <w:r w:rsidR="00C27576">
          <w:rPr>
            <w:webHidden/>
          </w:rPr>
          <w:fldChar w:fldCharType="separate"/>
        </w:r>
        <w:r w:rsidR="000E0E4F">
          <w:rPr>
            <w:webHidden/>
          </w:rPr>
          <w:t>5</w:t>
        </w:r>
        <w:r w:rsidR="00C27576">
          <w:rPr>
            <w:webHidden/>
          </w:rPr>
          <w:fldChar w:fldCharType="end"/>
        </w:r>
      </w:hyperlink>
    </w:p>
    <w:p w14:paraId="392D4996"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3" w:history="1">
        <w:r w:rsidR="00793E7F" w:rsidRPr="00511BA0">
          <w:rPr>
            <w:rStyle w:val="Hipercze"/>
          </w:rPr>
          <w:t>7.</w:t>
        </w:r>
        <w:r w:rsidR="00793E7F">
          <w:rPr>
            <w:rFonts w:asciiTheme="minorHAnsi" w:eastAsiaTheme="minorEastAsia" w:hAnsiTheme="minorHAnsi" w:cstheme="minorBidi"/>
            <w:kern w:val="2"/>
            <w:sz w:val="24"/>
            <w:lang w:eastAsia="pl-PL"/>
          </w:rPr>
          <w:tab/>
        </w:r>
        <w:r w:rsidR="00793E7F" w:rsidRPr="00511BA0">
          <w:rPr>
            <w:rStyle w:val="Hipercze"/>
          </w:rPr>
          <w:t>Szczegółowe właściwości funkcjonalno-użytkowe</w:t>
        </w:r>
        <w:r w:rsidR="00793E7F">
          <w:rPr>
            <w:webHidden/>
          </w:rPr>
          <w:tab/>
        </w:r>
        <w:r w:rsidR="00C27576">
          <w:rPr>
            <w:webHidden/>
          </w:rPr>
          <w:fldChar w:fldCharType="begin"/>
        </w:r>
        <w:r w:rsidR="00793E7F">
          <w:rPr>
            <w:webHidden/>
          </w:rPr>
          <w:instrText xml:space="preserve"> PAGEREF _Toc161677593 \h </w:instrText>
        </w:r>
        <w:r w:rsidR="00C27576">
          <w:rPr>
            <w:webHidden/>
          </w:rPr>
        </w:r>
        <w:r w:rsidR="00C27576">
          <w:rPr>
            <w:webHidden/>
          </w:rPr>
          <w:fldChar w:fldCharType="separate"/>
        </w:r>
        <w:r w:rsidR="000E0E4F">
          <w:rPr>
            <w:webHidden/>
          </w:rPr>
          <w:t>6</w:t>
        </w:r>
        <w:r w:rsidR="00C27576">
          <w:rPr>
            <w:webHidden/>
          </w:rPr>
          <w:fldChar w:fldCharType="end"/>
        </w:r>
      </w:hyperlink>
    </w:p>
    <w:p w14:paraId="196CC69A"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4" w:history="1">
        <w:r w:rsidR="00793E7F" w:rsidRPr="00511BA0">
          <w:rPr>
            <w:rStyle w:val="Hipercze"/>
          </w:rPr>
          <w:t>8.</w:t>
        </w:r>
        <w:r w:rsidR="00793E7F">
          <w:rPr>
            <w:rFonts w:asciiTheme="minorHAnsi" w:eastAsiaTheme="minorEastAsia" w:hAnsiTheme="minorHAnsi" w:cstheme="minorBidi"/>
            <w:kern w:val="2"/>
            <w:sz w:val="24"/>
            <w:lang w:eastAsia="pl-PL"/>
          </w:rPr>
          <w:tab/>
        </w:r>
        <w:r w:rsidR="00793E7F" w:rsidRPr="00511BA0">
          <w:rPr>
            <w:rStyle w:val="Hipercze"/>
          </w:rPr>
          <w:t xml:space="preserve">Wymagania </w:t>
        </w:r>
        <w:r w:rsidR="00793E7F" w:rsidRPr="00511BA0">
          <w:rPr>
            <w:rStyle w:val="Hipercze"/>
            <w:i/>
            <w:iCs/>
          </w:rPr>
          <w:t>Zamawiającego</w:t>
        </w:r>
        <w:r w:rsidR="00793E7F" w:rsidRPr="00511BA0">
          <w:rPr>
            <w:rStyle w:val="Hipercze"/>
          </w:rPr>
          <w:t xml:space="preserve"> w stosunku do przedmiotu zamówienia</w:t>
        </w:r>
        <w:r w:rsidR="00793E7F">
          <w:rPr>
            <w:webHidden/>
          </w:rPr>
          <w:tab/>
        </w:r>
        <w:r w:rsidR="00C27576">
          <w:rPr>
            <w:webHidden/>
          </w:rPr>
          <w:fldChar w:fldCharType="begin"/>
        </w:r>
        <w:r w:rsidR="00793E7F">
          <w:rPr>
            <w:webHidden/>
          </w:rPr>
          <w:instrText xml:space="preserve"> PAGEREF _Toc161677594 \h </w:instrText>
        </w:r>
        <w:r w:rsidR="00C27576">
          <w:rPr>
            <w:webHidden/>
          </w:rPr>
        </w:r>
        <w:r w:rsidR="00C27576">
          <w:rPr>
            <w:webHidden/>
          </w:rPr>
          <w:fldChar w:fldCharType="separate"/>
        </w:r>
        <w:r w:rsidR="000E0E4F">
          <w:rPr>
            <w:webHidden/>
          </w:rPr>
          <w:t>7</w:t>
        </w:r>
        <w:r w:rsidR="00C27576">
          <w:rPr>
            <w:webHidden/>
          </w:rPr>
          <w:fldChar w:fldCharType="end"/>
        </w:r>
      </w:hyperlink>
    </w:p>
    <w:p w14:paraId="7D0BC3E1"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5" w:history="1">
        <w:r w:rsidR="00793E7F" w:rsidRPr="00511BA0">
          <w:rPr>
            <w:rStyle w:val="Hipercze"/>
          </w:rPr>
          <w:t>9.</w:t>
        </w:r>
        <w:r w:rsidR="00793E7F">
          <w:rPr>
            <w:rFonts w:asciiTheme="minorHAnsi" w:eastAsiaTheme="minorEastAsia" w:hAnsiTheme="minorHAnsi" w:cstheme="minorBidi"/>
            <w:kern w:val="2"/>
            <w:sz w:val="24"/>
            <w:lang w:eastAsia="pl-PL"/>
          </w:rPr>
          <w:tab/>
        </w:r>
        <w:r w:rsidR="00793E7F" w:rsidRPr="00511BA0">
          <w:rPr>
            <w:rStyle w:val="Hipercze"/>
          </w:rPr>
          <w:t>Wymagania dotyczące zagospodarowania terenu</w:t>
        </w:r>
        <w:r w:rsidR="00793E7F">
          <w:rPr>
            <w:webHidden/>
          </w:rPr>
          <w:tab/>
        </w:r>
        <w:r w:rsidR="00C27576">
          <w:rPr>
            <w:webHidden/>
          </w:rPr>
          <w:fldChar w:fldCharType="begin"/>
        </w:r>
        <w:r w:rsidR="00793E7F">
          <w:rPr>
            <w:webHidden/>
          </w:rPr>
          <w:instrText xml:space="preserve"> PAGEREF _Toc161677595 \h </w:instrText>
        </w:r>
        <w:r w:rsidR="00C27576">
          <w:rPr>
            <w:webHidden/>
          </w:rPr>
        </w:r>
        <w:r w:rsidR="00C27576">
          <w:rPr>
            <w:webHidden/>
          </w:rPr>
          <w:fldChar w:fldCharType="separate"/>
        </w:r>
        <w:r w:rsidR="000E0E4F">
          <w:rPr>
            <w:webHidden/>
          </w:rPr>
          <w:t>7</w:t>
        </w:r>
        <w:r w:rsidR="00C27576">
          <w:rPr>
            <w:webHidden/>
          </w:rPr>
          <w:fldChar w:fldCharType="end"/>
        </w:r>
      </w:hyperlink>
    </w:p>
    <w:p w14:paraId="476688F2"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6" w:history="1">
        <w:r w:rsidR="00793E7F" w:rsidRPr="00511BA0">
          <w:rPr>
            <w:rStyle w:val="Hipercze"/>
          </w:rPr>
          <w:t>10.</w:t>
        </w:r>
        <w:r w:rsidR="00793E7F">
          <w:rPr>
            <w:rFonts w:asciiTheme="minorHAnsi" w:eastAsiaTheme="minorEastAsia" w:hAnsiTheme="minorHAnsi" w:cstheme="minorBidi"/>
            <w:kern w:val="2"/>
            <w:sz w:val="24"/>
            <w:lang w:eastAsia="pl-PL"/>
          </w:rPr>
          <w:tab/>
        </w:r>
        <w:r w:rsidR="00793E7F" w:rsidRPr="00511BA0">
          <w:rPr>
            <w:rStyle w:val="Hipercze"/>
          </w:rPr>
          <w:t>Wymagania dotyczące rozwiązań budowlano-konstrukcyjnych</w:t>
        </w:r>
        <w:r w:rsidR="00793E7F">
          <w:rPr>
            <w:webHidden/>
          </w:rPr>
          <w:tab/>
        </w:r>
        <w:r w:rsidR="00C27576">
          <w:rPr>
            <w:webHidden/>
          </w:rPr>
          <w:fldChar w:fldCharType="begin"/>
        </w:r>
        <w:r w:rsidR="00793E7F">
          <w:rPr>
            <w:webHidden/>
          </w:rPr>
          <w:instrText xml:space="preserve"> PAGEREF _Toc161677596 \h </w:instrText>
        </w:r>
        <w:r w:rsidR="00C27576">
          <w:rPr>
            <w:webHidden/>
          </w:rPr>
        </w:r>
        <w:r w:rsidR="00C27576">
          <w:rPr>
            <w:webHidden/>
          </w:rPr>
          <w:fldChar w:fldCharType="separate"/>
        </w:r>
        <w:r w:rsidR="000E0E4F">
          <w:rPr>
            <w:webHidden/>
          </w:rPr>
          <w:t>7</w:t>
        </w:r>
        <w:r w:rsidR="00C27576">
          <w:rPr>
            <w:webHidden/>
          </w:rPr>
          <w:fldChar w:fldCharType="end"/>
        </w:r>
      </w:hyperlink>
    </w:p>
    <w:p w14:paraId="43A08FA5"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7" w:history="1">
        <w:r w:rsidR="00793E7F" w:rsidRPr="00511BA0">
          <w:rPr>
            <w:rStyle w:val="Hipercze"/>
          </w:rPr>
          <w:t>11.</w:t>
        </w:r>
        <w:r w:rsidR="00793E7F">
          <w:rPr>
            <w:rFonts w:asciiTheme="minorHAnsi" w:eastAsiaTheme="minorEastAsia" w:hAnsiTheme="minorHAnsi" w:cstheme="minorBidi"/>
            <w:kern w:val="2"/>
            <w:sz w:val="24"/>
            <w:lang w:eastAsia="pl-PL"/>
          </w:rPr>
          <w:tab/>
        </w:r>
        <w:r w:rsidR="00793E7F" w:rsidRPr="00511BA0">
          <w:rPr>
            <w:rStyle w:val="Hipercze"/>
          </w:rPr>
          <w:t>Wymagania w zakresie architektury</w:t>
        </w:r>
        <w:r w:rsidR="00793E7F">
          <w:rPr>
            <w:webHidden/>
          </w:rPr>
          <w:tab/>
        </w:r>
        <w:r w:rsidR="00C27576">
          <w:rPr>
            <w:webHidden/>
          </w:rPr>
          <w:fldChar w:fldCharType="begin"/>
        </w:r>
        <w:r w:rsidR="00793E7F">
          <w:rPr>
            <w:webHidden/>
          </w:rPr>
          <w:instrText xml:space="preserve"> PAGEREF _Toc161677597 \h </w:instrText>
        </w:r>
        <w:r w:rsidR="00C27576">
          <w:rPr>
            <w:webHidden/>
          </w:rPr>
        </w:r>
        <w:r w:rsidR="00C27576">
          <w:rPr>
            <w:webHidden/>
          </w:rPr>
          <w:fldChar w:fldCharType="separate"/>
        </w:r>
        <w:r w:rsidR="000E0E4F">
          <w:rPr>
            <w:webHidden/>
          </w:rPr>
          <w:t>7</w:t>
        </w:r>
        <w:r w:rsidR="00C27576">
          <w:rPr>
            <w:webHidden/>
          </w:rPr>
          <w:fldChar w:fldCharType="end"/>
        </w:r>
      </w:hyperlink>
    </w:p>
    <w:p w14:paraId="01B37DB8"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8" w:history="1">
        <w:r w:rsidR="00793E7F" w:rsidRPr="00511BA0">
          <w:rPr>
            <w:rStyle w:val="Hipercze"/>
          </w:rPr>
          <w:t>12.</w:t>
        </w:r>
        <w:r w:rsidR="00793E7F">
          <w:rPr>
            <w:rFonts w:asciiTheme="minorHAnsi" w:eastAsiaTheme="minorEastAsia" w:hAnsiTheme="minorHAnsi" w:cstheme="minorBidi"/>
            <w:kern w:val="2"/>
            <w:sz w:val="24"/>
            <w:lang w:eastAsia="pl-PL"/>
          </w:rPr>
          <w:tab/>
        </w:r>
        <w:r w:rsidR="00793E7F" w:rsidRPr="00511BA0">
          <w:rPr>
            <w:rStyle w:val="Hipercze"/>
          </w:rPr>
          <w:t>Wymagania w zakresie instalacji</w:t>
        </w:r>
        <w:r w:rsidR="00793E7F">
          <w:rPr>
            <w:webHidden/>
          </w:rPr>
          <w:tab/>
        </w:r>
        <w:r w:rsidR="00C27576">
          <w:rPr>
            <w:webHidden/>
          </w:rPr>
          <w:fldChar w:fldCharType="begin"/>
        </w:r>
        <w:r w:rsidR="00793E7F">
          <w:rPr>
            <w:webHidden/>
          </w:rPr>
          <w:instrText xml:space="preserve"> PAGEREF _Toc161677598 \h </w:instrText>
        </w:r>
        <w:r w:rsidR="00C27576">
          <w:rPr>
            <w:webHidden/>
          </w:rPr>
        </w:r>
        <w:r w:rsidR="00C27576">
          <w:rPr>
            <w:webHidden/>
          </w:rPr>
          <w:fldChar w:fldCharType="separate"/>
        </w:r>
        <w:r w:rsidR="000E0E4F">
          <w:rPr>
            <w:webHidden/>
          </w:rPr>
          <w:t>8</w:t>
        </w:r>
        <w:r w:rsidR="00C27576">
          <w:rPr>
            <w:webHidden/>
          </w:rPr>
          <w:fldChar w:fldCharType="end"/>
        </w:r>
      </w:hyperlink>
    </w:p>
    <w:p w14:paraId="5DEAA7FA"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599" w:history="1">
        <w:r w:rsidR="00793E7F" w:rsidRPr="00511BA0">
          <w:rPr>
            <w:rStyle w:val="Hipercze"/>
          </w:rPr>
          <w:t>13.</w:t>
        </w:r>
        <w:r w:rsidR="00793E7F">
          <w:rPr>
            <w:rFonts w:asciiTheme="minorHAnsi" w:eastAsiaTheme="minorEastAsia" w:hAnsiTheme="minorHAnsi" w:cstheme="minorBidi"/>
            <w:kern w:val="2"/>
            <w:sz w:val="24"/>
            <w:lang w:eastAsia="pl-PL"/>
          </w:rPr>
          <w:tab/>
        </w:r>
        <w:r w:rsidR="00793E7F" w:rsidRPr="00511BA0">
          <w:rPr>
            <w:rStyle w:val="Hipercze"/>
          </w:rPr>
          <w:t>Wymagania w zakresie przygotowania terenu budowy</w:t>
        </w:r>
        <w:r w:rsidR="00793E7F">
          <w:rPr>
            <w:webHidden/>
          </w:rPr>
          <w:tab/>
        </w:r>
        <w:r w:rsidR="00C27576">
          <w:rPr>
            <w:webHidden/>
          </w:rPr>
          <w:fldChar w:fldCharType="begin"/>
        </w:r>
        <w:r w:rsidR="00793E7F">
          <w:rPr>
            <w:webHidden/>
          </w:rPr>
          <w:instrText xml:space="preserve"> PAGEREF _Toc161677599 \h </w:instrText>
        </w:r>
        <w:r w:rsidR="00C27576">
          <w:rPr>
            <w:webHidden/>
          </w:rPr>
        </w:r>
        <w:r w:rsidR="00C27576">
          <w:rPr>
            <w:webHidden/>
          </w:rPr>
          <w:fldChar w:fldCharType="separate"/>
        </w:r>
        <w:r w:rsidR="000E0E4F">
          <w:rPr>
            <w:webHidden/>
          </w:rPr>
          <w:t>8</w:t>
        </w:r>
        <w:r w:rsidR="00C27576">
          <w:rPr>
            <w:webHidden/>
          </w:rPr>
          <w:fldChar w:fldCharType="end"/>
        </w:r>
      </w:hyperlink>
    </w:p>
    <w:p w14:paraId="0E3AFB24"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600" w:history="1">
        <w:r w:rsidR="00793E7F" w:rsidRPr="00511BA0">
          <w:rPr>
            <w:rStyle w:val="Hipercze"/>
          </w:rPr>
          <w:t>14.</w:t>
        </w:r>
        <w:r w:rsidR="00793E7F">
          <w:rPr>
            <w:rFonts w:asciiTheme="minorHAnsi" w:eastAsiaTheme="minorEastAsia" w:hAnsiTheme="minorHAnsi" w:cstheme="minorBidi"/>
            <w:kern w:val="2"/>
            <w:sz w:val="24"/>
            <w:lang w:eastAsia="pl-PL"/>
          </w:rPr>
          <w:tab/>
        </w:r>
        <w:r w:rsidR="00793E7F" w:rsidRPr="00511BA0">
          <w:rPr>
            <w:rStyle w:val="Hipercze"/>
          </w:rPr>
          <w:t>Warunki wykonania i odbioru robót budowlanych w STWIOR</w:t>
        </w:r>
        <w:r w:rsidR="00793E7F">
          <w:rPr>
            <w:webHidden/>
          </w:rPr>
          <w:tab/>
        </w:r>
        <w:r w:rsidR="00C27576">
          <w:rPr>
            <w:webHidden/>
          </w:rPr>
          <w:fldChar w:fldCharType="begin"/>
        </w:r>
        <w:r w:rsidR="00793E7F">
          <w:rPr>
            <w:webHidden/>
          </w:rPr>
          <w:instrText xml:space="preserve"> PAGEREF _Toc161677600 \h </w:instrText>
        </w:r>
        <w:r w:rsidR="00C27576">
          <w:rPr>
            <w:webHidden/>
          </w:rPr>
        </w:r>
        <w:r w:rsidR="00C27576">
          <w:rPr>
            <w:webHidden/>
          </w:rPr>
          <w:fldChar w:fldCharType="separate"/>
        </w:r>
        <w:r w:rsidR="000E0E4F">
          <w:rPr>
            <w:webHidden/>
          </w:rPr>
          <w:t>8</w:t>
        </w:r>
        <w:r w:rsidR="00C27576">
          <w:rPr>
            <w:webHidden/>
          </w:rPr>
          <w:fldChar w:fldCharType="end"/>
        </w:r>
      </w:hyperlink>
    </w:p>
    <w:p w14:paraId="07C14BFA" w14:textId="77777777" w:rsidR="00793E7F" w:rsidRDefault="002D661B">
      <w:pPr>
        <w:pStyle w:val="Spistreci3"/>
        <w:rPr>
          <w:rFonts w:asciiTheme="minorHAnsi" w:eastAsiaTheme="minorEastAsia" w:hAnsiTheme="minorHAnsi" w:cstheme="minorBidi"/>
          <w:kern w:val="2"/>
          <w:sz w:val="24"/>
          <w:lang w:eastAsia="pl-PL"/>
        </w:rPr>
      </w:pPr>
      <w:hyperlink w:anchor="_Toc161677601" w:history="1">
        <w:r w:rsidR="00793E7F" w:rsidRPr="00511BA0">
          <w:rPr>
            <w:rStyle w:val="Hipercze"/>
          </w:rPr>
          <w:t>II.</w:t>
        </w:r>
        <w:r w:rsidR="00793E7F">
          <w:rPr>
            <w:rFonts w:asciiTheme="minorHAnsi" w:eastAsiaTheme="minorEastAsia" w:hAnsiTheme="minorHAnsi" w:cstheme="minorBidi"/>
            <w:kern w:val="2"/>
            <w:sz w:val="24"/>
            <w:lang w:eastAsia="pl-PL"/>
          </w:rPr>
          <w:tab/>
        </w:r>
        <w:r w:rsidR="00793E7F" w:rsidRPr="00511BA0">
          <w:rPr>
            <w:rStyle w:val="Hipercze"/>
          </w:rPr>
          <w:t>CZĘŚĆ INFORMACYJNA</w:t>
        </w:r>
        <w:r w:rsidR="00793E7F">
          <w:rPr>
            <w:webHidden/>
          </w:rPr>
          <w:tab/>
        </w:r>
        <w:r w:rsidR="00C27576">
          <w:rPr>
            <w:webHidden/>
          </w:rPr>
          <w:fldChar w:fldCharType="begin"/>
        </w:r>
        <w:r w:rsidR="00793E7F">
          <w:rPr>
            <w:webHidden/>
          </w:rPr>
          <w:instrText xml:space="preserve"> PAGEREF _Toc161677601 \h </w:instrText>
        </w:r>
        <w:r w:rsidR="00C27576">
          <w:rPr>
            <w:webHidden/>
          </w:rPr>
        </w:r>
        <w:r w:rsidR="00C27576">
          <w:rPr>
            <w:webHidden/>
          </w:rPr>
          <w:fldChar w:fldCharType="separate"/>
        </w:r>
        <w:r w:rsidR="000E0E4F">
          <w:rPr>
            <w:webHidden/>
          </w:rPr>
          <w:t>9</w:t>
        </w:r>
        <w:r w:rsidR="00C27576">
          <w:rPr>
            <w:webHidden/>
          </w:rPr>
          <w:fldChar w:fldCharType="end"/>
        </w:r>
      </w:hyperlink>
    </w:p>
    <w:p w14:paraId="1D8C7CA1"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602" w:history="1">
        <w:r w:rsidR="00793E7F" w:rsidRPr="00511BA0">
          <w:rPr>
            <w:rStyle w:val="Hipercze"/>
            <w:bCs/>
          </w:rPr>
          <w:t>1.</w:t>
        </w:r>
        <w:r w:rsidR="00793E7F">
          <w:rPr>
            <w:rFonts w:asciiTheme="minorHAnsi" w:eastAsiaTheme="minorEastAsia" w:hAnsiTheme="minorHAnsi" w:cstheme="minorBidi"/>
            <w:kern w:val="2"/>
            <w:sz w:val="24"/>
            <w:lang w:eastAsia="pl-PL"/>
          </w:rPr>
          <w:tab/>
        </w:r>
        <w:r w:rsidR="00793E7F" w:rsidRPr="00511BA0">
          <w:rPr>
            <w:rStyle w:val="Hipercze"/>
          </w:rPr>
          <w:t>Dokumenty potwierdzające zgodność zamierzenia budowlanego z wymaganiami wynikającymi z odrębnych przepisów</w:t>
        </w:r>
        <w:r w:rsidR="00793E7F">
          <w:rPr>
            <w:webHidden/>
          </w:rPr>
          <w:tab/>
        </w:r>
        <w:r w:rsidR="00C27576">
          <w:rPr>
            <w:webHidden/>
          </w:rPr>
          <w:fldChar w:fldCharType="begin"/>
        </w:r>
        <w:r w:rsidR="00793E7F">
          <w:rPr>
            <w:webHidden/>
          </w:rPr>
          <w:instrText xml:space="preserve"> PAGEREF _Toc161677602 \h </w:instrText>
        </w:r>
        <w:r w:rsidR="00C27576">
          <w:rPr>
            <w:webHidden/>
          </w:rPr>
        </w:r>
        <w:r w:rsidR="00C27576">
          <w:rPr>
            <w:webHidden/>
          </w:rPr>
          <w:fldChar w:fldCharType="separate"/>
        </w:r>
        <w:r w:rsidR="000E0E4F">
          <w:rPr>
            <w:webHidden/>
          </w:rPr>
          <w:t>9</w:t>
        </w:r>
        <w:r w:rsidR="00C27576">
          <w:rPr>
            <w:webHidden/>
          </w:rPr>
          <w:fldChar w:fldCharType="end"/>
        </w:r>
      </w:hyperlink>
    </w:p>
    <w:p w14:paraId="3195F8EB"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603" w:history="1">
        <w:r w:rsidR="00793E7F" w:rsidRPr="00511BA0">
          <w:rPr>
            <w:rStyle w:val="Hipercze"/>
            <w:bCs/>
          </w:rPr>
          <w:t>2.</w:t>
        </w:r>
        <w:r w:rsidR="00793E7F">
          <w:rPr>
            <w:rFonts w:asciiTheme="minorHAnsi" w:eastAsiaTheme="minorEastAsia" w:hAnsiTheme="minorHAnsi" w:cstheme="minorBidi"/>
            <w:kern w:val="2"/>
            <w:sz w:val="24"/>
            <w:lang w:eastAsia="pl-PL"/>
          </w:rPr>
          <w:tab/>
        </w:r>
        <w:r w:rsidR="00793E7F" w:rsidRPr="00511BA0">
          <w:rPr>
            <w:rStyle w:val="Hipercze"/>
          </w:rPr>
          <w:t xml:space="preserve">Oświadczenie </w:t>
        </w:r>
        <w:r w:rsidR="00793E7F" w:rsidRPr="00511BA0">
          <w:rPr>
            <w:rStyle w:val="Hipercze"/>
            <w:i/>
            <w:iCs/>
          </w:rPr>
          <w:t>Zamawiającego</w:t>
        </w:r>
        <w:r w:rsidR="00793E7F" w:rsidRPr="00511BA0">
          <w:rPr>
            <w:rStyle w:val="Hipercze"/>
          </w:rPr>
          <w:t xml:space="preserve"> o posiadanym prawie do dysponowania nieruchomością na cele budowlane</w:t>
        </w:r>
        <w:r w:rsidR="00793E7F">
          <w:rPr>
            <w:webHidden/>
          </w:rPr>
          <w:tab/>
        </w:r>
        <w:r w:rsidR="00C27576">
          <w:rPr>
            <w:webHidden/>
          </w:rPr>
          <w:fldChar w:fldCharType="begin"/>
        </w:r>
        <w:r w:rsidR="00793E7F">
          <w:rPr>
            <w:webHidden/>
          </w:rPr>
          <w:instrText xml:space="preserve"> PAGEREF _Toc161677603 \h </w:instrText>
        </w:r>
        <w:r w:rsidR="00C27576">
          <w:rPr>
            <w:webHidden/>
          </w:rPr>
        </w:r>
        <w:r w:rsidR="00C27576">
          <w:rPr>
            <w:webHidden/>
          </w:rPr>
          <w:fldChar w:fldCharType="separate"/>
        </w:r>
        <w:r w:rsidR="000E0E4F">
          <w:rPr>
            <w:webHidden/>
          </w:rPr>
          <w:t>9</w:t>
        </w:r>
        <w:r w:rsidR="00C27576">
          <w:rPr>
            <w:webHidden/>
          </w:rPr>
          <w:fldChar w:fldCharType="end"/>
        </w:r>
      </w:hyperlink>
    </w:p>
    <w:p w14:paraId="617B0D56"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604" w:history="1">
        <w:r w:rsidR="00793E7F" w:rsidRPr="00511BA0">
          <w:rPr>
            <w:rStyle w:val="Hipercze"/>
            <w:rFonts w:ascii="Times New Roman" w:hAnsi="Times New Roman"/>
            <w:bCs/>
          </w:rPr>
          <w:t>3.</w:t>
        </w:r>
        <w:r w:rsidR="00793E7F">
          <w:rPr>
            <w:rFonts w:asciiTheme="minorHAnsi" w:eastAsiaTheme="minorEastAsia" w:hAnsiTheme="minorHAnsi" w:cstheme="minorBidi"/>
            <w:kern w:val="2"/>
            <w:sz w:val="24"/>
            <w:lang w:eastAsia="pl-PL"/>
          </w:rPr>
          <w:tab/>
        </w:r>
        <w:r w:rsidR="00793E7F" w:rsidRPr="00511BA0">
          <w:rPr>
            <w:rStyle w:val="Hipercze"/>
          </w:rPr>
          <w:t>Wskazanie przepisów prawnych i norm związanych z projektowaniem  i wykonaniem zamierzenia budowlanego</w:t>
        </w:r>
        <w:r w:rsidR="00793E7F">
          <w:rPr>
            <w:webHidden/>
          </w:rPr>
          <w:tab/>
        </w:r>
        <w:r w:rsidR="00C27576">
          <w:rPr>
            <w:webHidden/>
          </w:rPr>
          <w:fldChar w:fldCharType="begin"/>
        </w:r>
        <w:r w:rsidR="00793E7F">
          <w:rPr>
            <w:webHidden/>
          </w:rPr>
          <w:instrText xml:space="preserve"> PAGEREF _Toc161677604 \h </w:instrText>
        </w:r>
        <w:r w:rsidR="00C27576">
          <w:rPr>
            <w:webHidden/>
          </w:rPr>
        </w:r>
        <w:r w:rsidR="00C27576">
          <w:rPr>
            <w:webHidden/>
          </w:rPr>
          <w:fldChar w:fldCharType="separate"/>
        </w:r>
        <w:r w:rsidR="000E0E4F">
          <w:rPr>
            <w:webHidden/>
          </w:rPr>
          <w:t>9</w:t>
        </w:r>
        <w:r w:rsidR="00C27576">
          <w:rPr>
            <w:webHidden/>
          </w:rPr>
          <w:fldChar w:fldCharType="end"/>
        </w:r>
      </w:hyperlink>
    </w:p>
    <w:p w14:paraId="48BB7E66" w14:textId="77777777" w:rsidR="00793E7F" w:rsidRDefault="002D661B">
      <w:pPr>
        <w:pStyle w:val="Spistreci2"/>
        <w:tabs>
          <w:tab w:val="left" w:pos="720"/>
        </w:tabs>
        <w:rPr>
          <w:rFonts w:asciiTheme="minorHAnsi" w:eastAsiaTheme="minorEastAsia" w:hAnsiTheme="minorHAnsi" w:cstheme="minorBidi"/>
          <w:kern w:val="2"/>
          <w:sz w:val="24"/>
          <w:lang w:eastAsia="pl-PL"/>
        </w:rPr>
      </w:pPr>
      <w:hyperlink w:anchor="_Toc161677605" w:history="1">
        <w:r w:rsidR="00793E7F" w:rsidRPr="00511BA0">
          <w:rPr>
            <w:rStyle w:val="Hipercze"/>
            <w:bCs/>
          </w:rPr>
          <w:t>4.</w:t>
        </w:r>
        <w:r w:rsidR="00793E7F">
          <w:rPr>
            <w:rFonts w:asciiTheme="minorHAnsi" w:eastAsiaTheme="minorEastAsia" w:hAnsiTheme="minorHAnsi" w:cstheme="minorBidi"/>
            <w:kern w:val="2"/>
            <w:sz w:val="24"/>
            <w:lang w:eastAsia="pl-PL"/>
          </w:rPr>
          <w:tab/>
        </w:r>
        <w:r w:rsidR="00793E7F" w:rsidRPr="00511BA0">
          <w:rPr>
            <w:rStyle w:val="Hipercze"/>
          </w:rPr>
          <w:t>Inne posiadane informacje i dokumenty niezbędne do zaprojektowania i wykonania robót budowlanych</w:t>
        </w:r>
        <w:r w:rsidR="00793E7F">
          <w:rPr>
            <w:webHidden/>
          </w:rPr>
          <w:tab/>
        </w:r>
        <w:r w:rsidR="00C27576">
          <w:rPr>
            <w:webHidden/>
          </w:rPr>
          <w:fldChar w:fldCharType="begin"/>
        </w:r>
        <w:r w:rsidR="00793E7F">
          <w:rPr>
            <w:webHidden/>
          </w:rPr>
          <w:instrText xml:space="preserve"> PAGEREF _Toc161677605 \h </w:instrText>
        </w:r>
        <w:r w:rsidR="00C27576">
          <w:rPr>
            <w:webHidden/>
          </w:rPr>
        </w:r>
        <w:r w:rsidR="00C27576">
          <w:rPr>
            <w:webHidden/>
          </w:rPr>
          <w:fldChar w:fldCharType="separate"/>
        </w:r>
        <w:r w:rsidR="000E0E4F">
          <w:rPr>
            <w:webHidden/>
          </w:rPr>
          <w:t>9</w:t>
        </w:r>
        <w:r w:rsidR="00C27576">
          <w:rPr>
            <w:webHidden/>
          </w:rPr>
          <w:fldChar w:fldCharType="end"/>
        </w:r>
      </w:hyperlink>
    </w:p>
    <w:p w14:paraId="5BECE6F2" w14:textId="77777777" w:rsidR="00446454" w:rsidRPr="00B35FDC" w:rsidRDefault="00C27576" w:rsidP="00446454">
      <w:r w:rsidRPr="00B35FDC">
        <w:rPr>
          <w:b/>
          <w:bCs/>
        </w:rPr>
        <w:fldChar w:fldCharType="end"/>
      </w:r>
    </w:p>
    <w:bookmarkEnd w:id="3"/>
    <w:p w14:paraId="2A64AE3A" w14:textId="77777777" w:rsidR="00446454" w:rsidRDefault="00446454" w:rsidP="00446454">
      <w:pPr>
        <w:pStyle w:val="Nagwek3"/>
        <w:numPr>
          <w:ilvl w:val="0"/>
          <w:numId w:val="2"/>
        </w:numPr>
        <w:tabs>
          <w:tab w:val="num" w:pos="360"/>
        </w:tabs>
        <w:ind w:left="0" w:firstLine="851"/>
      </w:pPr>
      <w:r>
        <w:br w:type="page"/>
      </w:r>
      <w:bookmarkStart w:id="4" w:name="_Toc161677586"/>
      <w:r>
        <w:lastRenderedPageBreak/>
        <w:t>CZĘŚC OPISOWA</w:t>
      </w:r>
      <w:bookmarkEnd w:id="4"/>
    </w:p>
    <w:p w14:paraId="737CB884" w14:textId="77777777" w:rsidR="00446454" w:rsidRDefault="00446454" w:rsidP="00446454">
      <w:pPr>
        <w:pStyle w:val="Nagwek2"/>
        <w:numPr>
          <w:ilvl w:val="0"/>
          <w:numId w:val="3"/>
        </w:numPr>
        <w:tabs>
          <w:tab w:val="num" w:pos="360"/>
        </w:tabs>
        <w:ind w:left="0" w:firstLine="851"/>
      </w:pPr>
      <w:bookmarkStart w:id="5" w:name="_Toc161677587"/>
      <w:r>
        <w:t>Informacje wstępne</w:t>
      </w:r>
      <w:bookmarkEnd w:id="5"/>
    </w:p>
    <w:p w14:paraId="12BF8ACE" w14:textId="77777777" w:rsidR="00446454" w:rsidRDefault="00446454" w:rsidP="00446454">
      <w:r>
        <w:t xml:space="preserve">Niniejszy program funkcjonalno-użytkowy, zwany dalej PFU został opracowany zgodnie </w:t>
      </w:r>
      <w:r>
        <w:br/>
        <w:t xml:space="preserve">z Rozporządzeniem Ministra Rozwoju i Technologii z dn. 29 grudnia 2021r w sprawie szczegółowego zakresu </w:t>
      </w:r>
      <w:r>
        <w:br/>
        <w:t>i formy dokumentacji projektowej, specyfikacji technicznych wykonania i odbioru robót budowlanych oraz programu funkcjonalno-użytkowego (tj. Dz.U. 2023 poz.. 1605 i 1720).</w:t>
      </w:r>
    </w:p>
    <w:p w14:paraId="593CB536" w14:textId="77777777" w:rsidR="00446454" w:rsidRDefault="00446454" w:rsidP="00446454">
      <w:r>
        <w:t xml:space="preserve">PFU opisuje przedmiot zamówienia, określa wymagane zakresy robót i standardy wykonania przedmiotu zamówienia. </w:t>
      </w:r>
    </w:p>
    <w:p w14:paraId="0900B130" w14:textId="77777777" w:rsidR="00446454" w:rsidRDefault="00446454" w:rsidP="00446454">
      <w:r>
        <w:t>Przywołane w PFU oznaczenia stron w procesie inwestycyjnym to:</w:t>
      </w:r>
    </w:p>
    <w:p w14:paraId="7A9A265F" w14:textId="77777777" w:rsidR="00446454" w:rsidRDefault="00446454" w:rsidP="00446454">
      <w:pPr>
        <w:ind w:firstLine="0"/>
      </w:pPr>
      <w:r w:rsidRPr="00982D76">
        <w:rPr>
          <w:i/>
          <w:iCs/>
        </w:rPr>
        <w:t>Zamawiający</w:t>
      </w:r>
      <w:r>
        <w:t xml:space="preserve"> – wyznaczony umową, przedstawiciel Urzędu Gminy </w:t>
      </w:r>
      <w:r w:rsidR="00D50A0B">
        <w:t>Przedbórz</w:t>
      </w:r>
      <w:r>
        <w:t xml:space="preserve">, odpowiadający za realizację inwestycji, w tym również inspektor nadzoru, powołani eksperci, rzeczoznawcy, jeżeli służby takie zostaną powołane przez </w:t>
      </w:r>
      <w:r w:rsidRPr="00982D76">
        <w:rPr>
          <w:i/>
          <w:iCs/>
        </w:rPr>
        <w:t>Zamawiającego</w:t>
      </w:r>
      <w:r>
        <w:t>.</w:t>
      </w:r>
    </w:p>
    <w:p w14:paraId="06BF039A" w14:textId="77777777" w:rsidR="00446454" w:rsidRDefault="00446454" w:rsidP="00446454">
      <w:pPr>
        <w:ind w:firstLine="0"/>
      </w:pPr>
      <w:r>
        <w:rPr>
          <w:i/>
          <w:iCs/>
        </w:rPr>
        <w:t>Wykonawca</w:t>
      </w:r>
      <w:r>
        <w:t xml:space="preserve"> – wyznaczony umową </w:t>
      </w:r>
      <w:r w:rsidRPr="00982D76">
        <w:t>personel firmy wyłonionej w postępowaniu przetargowym realizującej przedmiotową inwestycję</w:t>
      </w:r>
      <w:r>
        <w:t>.</w:t>
      </w:r>
      <w:r w:rsidRPr="00982D76">
        <w:t xml:space="preserve"> </w:t>
      </w:r>
      <w:r>
        <w:t>P</w:t>
      </w:r>
      <w:r w:rsidRPr="00982D76">
        <w:t xml:space="preserve">ojęcie </w:t>
      </w:r>
      <w:r w:rsidRPr="00982D76">
        <w:rPr>
          <w:i/>
          <w:iCs/>
        </w:rPr>
        <w:t>Wykonawca</w:t>
      </w:r>
      <w:r w:rsidRPr="00982D76">
        <w:t xml:space="preserve"> dotyczy zarówno zespołu projektowego opracowującego opisane niniejszym </w:t>
      </w:r>
      <w:r>
        <w:t>PFU</w:t>
      </w:r>
      <w:r w:rsidRPr="00982D76">
        <w:t xml:space="preserve"> zakres dokumentacji projektowej</w:t>
      </w:r>
      <w:r>
        <w:t>,</w:t>
      </w:r>
      <w:r w:rsidRPr="00982D76">
        <w:t xml:space="preserve"> jak i zespołu realizującego inwestycję </w:t>
      </w:r>
      <w:r>
        <w:t>(</w:t>
      </w:r>
      <w:r w:rsidRPr="00982D76">
        <w:t>kierownik budowy</w:t>
      </w:r>
      <w:r>
        <w:t>,</w:t>
      </w:r>
      <w:r w:rsidRPr="00982D76">
        <w:t xml:space="preserve"> kierownicy robót</w:t>
      </w:r>
      <w:r>
        <w:t>).</w:t>
      </w:r>
    </w:p>
    <w:p w14:paraId="68F9CC70" w14:textId="77777777" w:rsidR="00446454" w:rsidRDefault="00446454" w:rsidP="00446454">
      <w:pPr>
        <w:ind w:firstLine="0"/>
      </w:pPr>
      <w:r>
        <w:tab/>
        <w:t>W</w:t>
      </w:r>
      <w:r w:rsidRPr="009D383D">
        <w:t xml:space="preserve"> przypadku zatrudnienia przez </w:t>
      </w:r>
      <w:r w:rsidRPr="009D383D">
        <w:rPr>
          <w:i/>
          <w:iCs/>
        </w:rPr>
        <w:t>Wykonawcę</w:t>
      </w:r>
      <w:r w:rsidRPr="009D383D">
        <w:t xml:space="preserve"> podwykonawców</w:t>
      </w:r>
      <w:r>
        <w:t>,</w:t>
      </w:r>
      <w:r w:rsidRPr="009D383D">
        <w:t xml:space="preserve"> </w:t>
      </w:r>
      <w:r w:rsidRPr="009D383D">
        <w:rPr>
          <w:i/>
          <w:iCs/>
        </w:rPr>
        <w:t>Wykonawca</w:t>
      </w:r>
      <w:r w:rsidRPr="009D383D">
        <w:t xml:space="preserve"> odpowiada za nich </w:t>
      </w:r>
      <w:r>
        <w:br/>
      </w:r>
      <w:r w:rsidRPr="009D383D">
        <w:t>w takim samym stopniu jak za personel własny</w:t>
      </w:r>
      <w:r>
        <w:t>.</w:t>
      </w:r>
      <w:r w:rsidRPr="009D383D">
        <w:t xml:space="preserve"> </w:t>
      </w:r>
      <w:r>
        <w:t>W</w:t>
      </w:r>
      <w:r w:rsidRPr="009D383D">
        <w:t xml:space="preserve">szelkie zapisy niniejszego </w:t>
      </w:r>
      <w:r>
        <w:t>PFU</w:t>
      </w:r>
      <w:r w:rsidRPr="009D383D">
        <w:t xml:space="preserve"> odnoszące się do </w:t>
      </w:r>
      <w:r w:rsidRPr="009D383D">
        <w:rPr>
          <w:i/>
          <w:iCs/>
        </w:rPr>
        <w:t>Wykonawcy</w:t>
      </w:r>
      <w:r w:rsidRPr="009D383D">
        <w:t xml:space="preserve"> dotyczą również jego podwykonawców</w:t>
      </w:r>
      <w:r>
        <w:t>,</w:t>
      </w:r>
      <w:r w:rsidRPr="009D383D">
        <w:t xml:space="preserve"> bez konieczności wprowadzania dodatkowych zapisów</w:t>
      </w:r>
      <w:r>
        <w:t>.</w:t>
      </w:r>
    </w:p>
    <w:p w14:paraId="5224C5F2" w14:textId="77777777" w:rsidR="00446454" w:rsidRDefault="00446454" w:rsidP="00446454">
      <w:pPr>
        <w:ind w:firstLine="0"/>
      </w:pPr>
    </w:p>
    <w:p w14:paraId="67CAA5E9" w14:textId="77777777" w:rsidR="00446454" w:rsidRDefault="00446454" w:rsidP="00446454">
      <w:pPr>
        <w:pStyle w:val="Nagwek2"/>
        <w:numPr>
          <w:ilvl w:val="0"/>
          <w:numId w:val="3"/>
        </w:numPr>
        <w:tabs>
          <w:tab w:val="num" w:pos="360"/>
        </w:tabs>
        <w:ind w:left="0" w:firstLine="851"/>
      </w:pPr>
      <w:bookmarkStart w:id="6" w:name="_Toc161677588"/>
      <w:r>
        <w:t>Cel opracowania</w:t>
      </w:r>
      <w:bookmarkEnd w:id="6"/>
    </w:p>
    <w:p w14:paraId="644BC30B" w14:textId="77777777" w:rsidR="00446454" w:rsidRPr="00111BED" w:rsidRDefault="00446454" w:rsidP="00446454">
      <w:r w:rsidRPr="00111BED">
        <w:t xml:space="preserve">Niniejsze opracowanie wykonane zgodnie z Obwieszczenie Ministra Transportu, Budownictwa </w:t>
      </w:r>
      <w:r>
        <w:br/>
      </w:r>
      <w:r w:rsidRPr="00111BED">
        <w:t xml:space="preserve">i Gospodarki Morskiej w sprawie szczegółowego zakresu i formy dokumentacji projektowej, specyfikacji technicznych wykonania i odbioru robót budowlanych oraz programu funkcjonalno-użytkowego posłużyć może jako podstawa do wykonania dokumentacji projektowej, określenia planowanych kosztów prac projektowych i robót budowlanych, oraz przygotowania oferty. </w:t>
      </w:r>
    </w:p>
    <w:p w14:paraId="4986704F" w14:textId="77777777" w:rsidR="00446454" w:rsidRDefault="00446454" w:rsidP="00446454">
      <w:r w:rsidRPr="00111BED">
        <w:t xml:space="preserve">Dodatkowo program funkcjonalno-użytkowy może zostać wykorzystany jako materiał informacyjny opisujący przedmiot inwestycji na potrzeby prezentacji zamierzenia </w:t>
      </w:r>
      <w:r w:rsidRPr="002E70BB">
        <w:rPr>
          <w:i/>
          <w:iCs/>
        </w:rPr>
        <w:t>Zamawiającego</w:t>
      </w:r>
      <w:r>
        <w:rPr>
          <w:i/>
          <w:iCs/>
        </w:rPr>
        <w:t xml:space="preserve"> </w:t>
      </w:r>
      <w:r w:rsidRPr="00111BED">
        <w:t xml:space="preserve"> podmiotom zewnętrznym</w:t>
      </w:r>
      <w:r>
        <w:t>.</w:t>
      </w:r>
    </w:p>
    <w:p w14:paraId="458F7571" w14:textId="77777777" w:rsidR="00446454" w:rsidRDefault="00446454" w:rsidP="00446454"/>
    <w:p w14:paraId="2B995BB9" w14:textId="77777777" w:rsidR="00446454" w:rsidRDefault="00446454" w:rsidP="00446454">
      <w:pPr>
        <w:pStyle w:val="Nagwek2"/>
      </w:pPr>
      <w:bookmarkStart w:id="7" w:name="_Toc161677589"/>
      <w:r>
        <w:t>Opis ogólny przedmiotu zamówienia</w:t>
      </w:r>
      <w:bookmarkEnd w:id="7"/>
    </w:p>
    <w:p w14:paraId="3560A2B9" w14:textId="77777777" w:rsidR="00446454" w:rsidRDefault="00446454" w:rsidP="00446454">
      <w:r>
        <w:t xml:space="preserve">Przedmiotem zamówienia jest wykonanie </w:t>
      </w:r>
      <w:r w:rsidR="00DC2D02">
        <w:t xml:space="preserve">PFU </w:t>
      </w:r>
      <w:r w:rsidR="008002EA">
        <w:t xml:space="preserve">dla zadania: </w:t>
      </w:r>
      <w:r w:rsidR="008002EA" w:rsidRPr="00212604">
        <w:rPr>
          <w:rFonts w:eastAsia="@Arial Unicode MS"/>
          <w:bCs/>
          <w:color w:val="000000"/>
          <w:lang w:eastAsia="pl-PL"/>
        </w:rPr>
        <w:t>PRACE RESTAURATORSKIE I ROBOTY BUDOWLANE PRZY</w:t>
      </w:r>
      <w:r w:rsidR="008002EA">
        <w:rPr>
          <w:rFonts w:eastAsia="@Arial Unicode MS"/>
          <w:bCs/>
          <w:color w:val="000000"/>
          <w:lang w:eastAsia="pl-PL"/>
        </w:rPr>
        <w:t xml:space="preserve"> </w:t>
      </w:r>
      <w:r w:rsidR="008002EA" w:rsidRPr="00212604">
        <w:rPr>
          <w:rFonts w:eastAsia="@Arial Unicode MS"/>
          <w:bCs/>
          <w:color w:val="000000"/>
          <w:lang w:eastAsia="pl-PL"/>
        </w:rPr>
        <w:t>ZABYTKOWYM RATUSZU MIEJSKIM</w:t>
      </w:r>
      <w:r w:rsidR="008002EA">
        <w:rPr>
          <w:rFonts w:eastAsia="@Arial Unicode MS"/>
          <w:bCs/>
          <w:color w:val="000000"/>
          <w:lang w:eastAsia="pl-PL"/>
        </w:rPr>
        <w:t xml:space="preserve"> etap II</w:t>
      </w:r>
      <w:r>
        <w:t xml:space="preserve"> zlokalizowane</w:t>
      </w:r>
      <w:r w:rsidR="00C709BB">
        <w:t>j</w:t>
      </w:r>
      <w:r>
        <w:t xml:space="preserve"> na </w:t>
      </w:r>
      <w:sdt>
        <w:sdtPr>
          <w:rPr>
            <w:rFonts w:cs="Arial"/>
          </w:rPr>
          <w:alias w:val="Adres firmy"/>
          <w:tag w:val=""/>
          <w:id w:val="1466394473"/>
          <w:placeholder>
            <w:docPart w:val="BAB2DCF4B33946DF8DB3BAFA80810863"/>
          </w:placeholder>
          <w:dataBinding w:prefixMappings="xmlns:ns0='http://schemas.microsoft.com/office/2006/coverPageProps' " w:xpath="/ns0:CoverPageProperties[1]/ns0:CompanyAddress[1]" w:storeItemID="{55AF091B-3C7A-41E3-B477-F2FDAA23CFDA}"/>
          <w:text/>
        </w:sdtPr>
        <w:sdtEndPr/>
        <w:sdtContent>
          <w:r w:rsidR="00212604">
            <w:rPr>
              <w:rFonts w:cs="Arial"/>
            </w:rPr>
            <w:t xml:space="preserve">DZ. NR EWID. 8/3, PRZEDBÓRZ OB 0007 M. PRZEDBÓRZ, 97-570 PRZEDBÓRZ </w:t>
          </w:r>
        </w:sdtContent>
      </w:sdt>
      <w:r w:rsidR="003223A8">
        <w:t>.</w:t>
      </w:r>
    </w:p>
    <w:p w14:paraId="574F56DE" w14:textId="77777777" w:rsidR="003223A8" w:rsidRDefault="003223A8" w:rsidP="00446454">
      <w:r>
        <w:rPr>
          <w:i/>
          <w:iCs/>
        </w:rPr>
        <w:t xml:space="preserve">Wykonawca </w:t>
      </w:r>
      <w:r>
        <w:t>zobowiązany jest opracować dokumentację projektową wraz z uzyskaniem niezbędnych pozwoleń i uzgodnień, a następnie wykonać roboty budowlane zgodnie z opracowaną dokumentacja w formie ,,Zaprojektuj i wybuduj’’.</w:t>
      </w:r>
    </w:p>
    <w:p w14:paraId="19C45D50" w14:textId="77777777" w:rsidR="003223A8" w:rsidRDefault="00FA5C8E" w:rsidP="00446454">
      <w:r>
        <w:t>W ogólnym ujęciu zamówienie obejmuje:</w:t>
      </w:r>
    </w:p>
    <w:p w14:paraId="1D3C97A9" w14:textId="77777777" w:rsidR="00FA5C8E" w:rsidRDefault="00650736" w:rsidP="00FA5C8E">
      <w:pPr>
        <w:pStyle w:val="Akapitzlist"/>
        <w:numPr>
          <w:ilvl w:val="0"/>
          <w:numId w:val="5"/>
        </w:numPr>
      </w:pPr>
      <w:r>
        <w:t xml:space="preserve">sporządzenie projektu architektoniczno-budowlanego oraz uzyskanie dla niego wynikających </w:t>
      </w:r>
      <w:r>
        <w:br/>
        <w:t>z przepisów decyzji, opinii, zgód, uzgodnień i pozwoleń, a w zakres projektu wchodzi projekt zagospodarowania terenu oraz część budowlana i konstrukcyjna,</w:t>
      </w:r>
    </w:p>
    <w:p w14:paraId="389300D1" w14:textId="77777777" w:rsidR="00650736" w:rsidRDefault="00650736" w:rsidP="00FA5C8E">
      <w:pPr>
        <w:pStyle w:val="Akapitzlist"/>
        <w:numPr>
          <w:ilvl w:val="0"/>
          <w:numId w:val="5"/>
        </w:numPr>
      </w:pPr>
      <w:r>
        <w:t>wykonanie robót budowlanych wraz z wszelkimi dostawami na podstawie powyższych projektów,</w:t>
      </w:r>
    </w:p>
    <w:p w14:paraId="7A932445" w14:textId="18783853" w:rsidR="00650736" w:rsidRDefault="00650736" w:rsidP="00FA5C8E">
      <w:pPr>
        <w:pStyle w:val="Akapitzlist"/>
        <w:numPr>
          <w:ilvl w:val="0"/>
          <w:numId w:val="5"/>
        </w:numPr>
      </w:pPr>
      <w:r>
        <w:t xml:space="preserve">przygotowanie dokumentów związanych z oddaniem </w:t>
      </w:r>
      <w:r w:rsidR="006C28DB">
        <w:t>modernizowanego</w:t>
      </w:r>
      <w:r>
        <w:t xml:space="preserve"> budynku do użytkowania,</w:t>
      </w:r>
    </w:p>
    <w:p w14:paraId="79E35CCE" w14:textId="77777777" w:rsidR="00650736" w:rsidRDefault="00650736" w:rsidP="00FA5C8E">
      <w:pPr>
        <w:pStyle w:val="Akapitzlist"/>
        <w:numPr>
          <w:ilvl w:val="0"/>
          <w:numId w:val="5"/>
        </w:numPr>
      </w:pPr>
      <w:r>
        <w:t xml:space="preserve">ubezpieczenie budowy z tytułu zniszczenia wykonanych robót i materiałów podczas budowy oraz zniszczenia własności prywatnej osób trzecich spowodowanego działaniami lub niedopatrzeniem </w:t>
      </w:r>
      <w:r>
        <w:rPr>
          <w:i/>
          <w:iCs/>
        </w:rPr>
        <w:t>Wykonawcy.</w:t>
      </w:r>
    </w:p>
    <w:p w14:paraId="226C40DA" w14:textId="77777777" w:rsidR="00650736" w:rsidRDefault="00650736" w:rsidP="00650736"/>
    <w:p w14:paraId="2E00A1F8" w14:textId="77777777" w:rsidR="00C709BB" w:rsidRDefault="00C709BB" w:rsidP="00650736"/>
    <w:p w14:paraId="69527877" w14:textId="77777777" w:rsidR="00ED6DE4" w:rsidRDefault="00ED6DE4" w:rsidP="00ED6DE4">
      <w:pPr>
        <w:pStyle w:val="Nagwek2"/>
      </w:pPr>
      <w:bookmarkStart w:id="8" w:name="_Toc161677590"/>
      <w:r>
        <w:lastRenderedPageBreak/>
        <w:t>Charakterystyczne parametry określające wielkość i zakres prac</w:t>
      </w:r>
      <w:r w:rsidR="00821714">
        <w:t xml:space="preserve"> w ujęciu ogólnym</w:t>
      </w:r>
      <w:bookmarkEnd w:id="8"/>
    </w:p>
    <w:p w14:paraId="1BE4511D" w14:textId="77777777" w:rsidR="00DC2D02" w:rsidRDefault="00DC2D02" w:rsidP="00DC2D02">
      <w:pPr>
        <w:ind w:firstLine="0"/>
      </w:pPr>
      <w:r>
        <w:t>Zakres prac:</w:t>
      </w:r>
    </w:p>
    <w:p w14:paraId="21087DE2" w14:textId="77777777" w:rsidR="00DC2D02" w:rsidRDefault="00DC2D02" w:rsidP="00DC2D02"/>
    <w:p w14:paraId="5DD2115B" w14:textId="77777777" w:rsidR="00DC2D02" w:rsidRDefault="00DC2D02" w:rsidP="00DC2D02">
      <w:r>
        <w:t>-  demontaż starych drzwi wewnętrznych obitych materiałem wygłuszającym celem renowacji drzwi</w:t>
      </w:r>
    </w:p>
    <w:p w14:paraId="5EF0AA1F" w14:textId="77777777" w:rsidR="00DC2D02" w:rsidRDefault="00DC2D02" w:rsidP="00DC2D02">
      <w:r>
        <w:t>- drzwi w sanitariatach do wymiany na nowe w nawiązaniu do stylu starych</w:t>
      </w:r>
    </w:p>
    <w:p w14:paraId="51BB4DD6" w14:textId="77777777" w:rsidR="00DC2D02" w:rsidRDefault="00DC2D02" w:rsidP="00DC2D02">
      <w:r>
        <w:t>- stare pozostałości schodów z cegły do piwnicy do zdemontowania</w:t>
      </w:r>
    </w:p>
    <w:p w14:paraId="19A5FE22" w14:textId="77777777" w:rsidR="00DC2D02" w:rsidRDefault="00DC2D02" w:rsidP="00DC2D02"/>
    <w:p w14:paraId="10132DB4" w14:textId="77777777" w:rsidR="00DC2D02" w:rsidRDefault="00DC2D02" w:rsidP="00DC2D02">
      <w:r>
        <w:t>P</w:t>
      </w:r>
      <w:r w:rsidR="008002EA">
        <w:t>iętro</w:t>
      </w:r>
      <w:r>
        <w:t>:</w:t>
      </w:r>
    </w:p>
    <w:p w14:paraId="4ACD1394" w14:textId="77777777" w:rsidR="008002EA" w:rsidRDefault="008002EA" w:rsidP="008002EA">
      <w:r>
        <w:t>- pomieszczenie nr 1 – schody pozostają bez zmian, barierka do odnowienia razem z drewnianym pochwytem</w:t>
      </w:r>
    </w:p>
    <w:p w14:paraId="3874EFA8" w14:textId="77777777" w:rsidR="00C87387" w:rsidRDefault="00C87387" w:rsidP="00DC2D02"/>
    <w:p w14:paraId="791AC02B" w14:textId="77777777" w:rsidR="00DC2D02" w:rsidRDefault="00DC2D02" w:rsidP="00DC2D02">
      <w:r>
        <w:t xml:space="preserve">- pomieszczenie nr </w:t>
      </w:r>
      <w:r w:rsidR="008002EA">
        <w:t>2</w:t>
      </w:r>
      <w:r>
        <w:t xml:space="preserve"> i </w:t>
      </w:r>
      <w:r w:rsidR="008002EA">
        <w:t>3</w:t>
      </w:r>
      <w:r>
        <w:t xml:space="preserve"> Hal </w:t>
      </w:r>
      <w:r w:rsidR="008002EA">
        <w:t>i korytarz</w:t>
      </w:r>
      <w:r>
        <w:t xml:space="preserve">: </w:t>
      </w:r>
      <w:r w:rsidR="004177DA">
        <w:t xml:space="preserve">płytki ceramiczne na posadzce do skucia, w pom. nr 3 skucie ok. 15 cm posadzki betonowej w celu wykonanie nowej wylewki </w:t>
      </w:r>
      <w:proofErr w:type="spellStart"/>
      <w:r w:rsidR="004177DA">
        <w:t>wyrównywającej</w:t>
      </w:r>
      <w:proofErr w:type="spellEnd"/>
      <w:r w:rsidR="004177DA">
        <w:t xml:space="preserve"> i wyrównania poziomów posadzek,  </w:t>
      </w:r>
      <w:r>
        <w:t xml:space="preserve">płytki lastrykowe </w:t>
      </w:r>
      <w:r w:rsidR="004177DA">
        <w:t>w pom. nr 2</w:t>
      </w:r>
      <w:r w:rsidR="008002EA">
        <w:t xml:space="preserve"> </w:t>
      </w:r>
      <w:r>
        <w:t xml:space="preserve">do skucia, wykonanie nowej wylewki </w:t>
      </w:r>
      <w:proofErr w:type="spellStart"/>
      <w:r>
        <w:t>wyrównywającej</w:t>
      </w:r>
      <w:proofErr w:type="spellEnd"/>
      <w:r>
        <w:t xml:space="preserve"> i wykonanie nowej podłogi </w:t>
      </w:r>
      <w:r w:rsidR="008002EA">
        <w:t>z ceramiki</w:t>
      </w:r>
      <w:r>
        <w:t xml:space="preserve"> , szpachlowanie i malowanie ścian i sufitów</w:t>
      </w:r>
    </w:p>
    <w:p w14:paraId="124B1E0C" w14:textId="77777777" w:rsidR="00C87387" w:rsidRDefault="00C87387" w:rsidP="00C87387"/>
    <w:p w14:paraId="66CC5F8A" w14:textId="77777777" w:rsidR="00C87387" w:rsidRDefault="00C87387" w:rsidP="00C87387">
      <w:r>
        <w:t xml:space="preserve">- pomieszczenie nr 4, 5 i 6: wykładzina </w:t>
      </w:r>
      <w:proofErr w:type="spellStart"/>
      <w:r>
        <w:t>pvc</w:t>
      </w:r>
      <w:proofErr w:type="spellEnd"/>
      <w:r>
        <w:t xml:space="preserve"> do zdemontowania i wykonanie wylewki samopoziomującej oraz ułożenie parkietu, szpachlowanie i malowanie ścian i sufitów</w:t>
      </w:r>
    </w:p>
    <w:p w14:paraId="497A1F47" w14:textId="77777777" w:rsidR="00C87387" w:rsidRDefault="00C87387" w:rsidP="00DC2D02"/>
    <w:p w14:paraId="6D0EC114" w14:textId="77777777" w:rsidR="00C87387" w:rsidRDefault="00C87387" w:rsidP="00C87387">
      <w:r>
        <w:t>- pomieszczenie nr 7: wykładzina dywanowa do zdemontowania i wykonanie wylewki samopoziomującej oraz ułożenie parkietu, szpachlowanie i malowanie ścian i sufitów</w:t>
      </w:r>
    </w:p>
    <w:p w14:paraId="6A1217BF" w14:textId="77777777" w:rsidR="00C87387" w:rsidRDefault="00C87387" w:rsidP="00DC2D02"/>
    <w:p w14:paraId="5325E16A" w14:textId="77777777" w:rsidR="00DC2D02" w:rsidRDefault="00DC2D02" w:rsidP="00DC2D02">
      <w:r>
        <w:t xml:space="preserve">- pomieszczenie nr </w:t>
      </w:r>
      <w:r w:rsidR="00C87387">
        <w:t>8</w:t>
      </w:r>
      <w:r>
        <w:t xml:space="preserve"> i </w:t>
      </w:r>
      <w:r w:rsidR="00C87387">
        <w:t>9</w:t>
      </w:r>
      <w:r>
        <w:t xml:space="preserve"> sanitariaty: płytki ceramiczne na posadzce do skucia, skucie ok. </w:t>
      </w:r>
      <w:r w:rsidR="00C87387">
        <w:t xml:space="preserve">8 </w:t>
      </w:r>
      <w:r>
        <w:t xml:space="preserve">cm posadzki betonowej w celu wykonanie nowej wylewki </w:t>
      </w:r>
      <w:proofErr w:type="spellStart"/>
      <w:r>
        <w:t>wyrównywającej</w:t>
      </w:r>
      <w:proofErr w:type="spellEnd"/>
      <w:r>
        <w:t>, i wykonanie nowej podłogi z ceramiki , szpachlowanie i malowanie ścian od wysokości 2,0</w:t>
      </w:r>
      <w:r w:rsidR="00386F43">
        <w:t xml:space="preserve"> m </w:t>
      </w:r>
      <w:r>
        <w:t>i sufitów, skucie płytek ze ścian, płytki na wysokości ok. 1,50 cm.</w:t>
      </w:r>
    </w:p>
    <w:p w14:paraId="6F456FFA" w14:textId="77777777" w:rsidR="00DC2D02" w:rsidRDefault="00DC2D02" w:rsidP="00DC2D02"/>
    <w:p w14:paraId="55E5CD2B" w14:textId="77777777" w:rsidR="00C87387" w:rsidRDefault="00C87387" w:rsidP="00C87387">
      <w:r>
        <w:t>- pomieszczenie nr 10, 11 i 12: cyklinowanie istniejącego parkietu i lakierowanie malowanie, szpachlowanie i malowanie ścian i sufitów, odtworzenie sztukaterii w pom. nr 12 jeśli zostanie uszkodzona przy wymianie starej instalacji aluminiowej elektrycznej na nową miedzianą.</w:t>
      </w:r>
    </w:p>
    <w:p w14:paraId="6BFCD47E" w14:textId="77777777" w:rsidR="00DC2D02" w:rsidRDefault="00DC2D02" w:rsidP="00DC2D02"/>
    <w:p w14:paraId="5D70D8DD" w14:textId="77777777" w:rsidR="00DC2D02" w:rsidRDefault="00DC2D02" w:rsidP="00DC2D02">
      <w:r>
        <w:t>Wykonanie oświetlenia na sufitach. Osprzęt w nawiązaniu do starego stylu w uzgodnieniu z konserwatorem.</w:t>
      </w:r>
      <w:r w:rsidR="00B413D4">
        <w:t xml:space="preserve"> Wykonanie nowej instalacji oraz rozdzielnic.</w:t>
      </w:r>
    </w:p>
    <w:p w14:paraId="4D3C7020" w14:textId="77777777" w:rsidR="00B413D4" w:rsidRDefault="00B413D4" w:rsidP="00DC2D02">
      <w:r>
        <w:t xml:space="preserve">Wykonanie nowej instalacji </w:t>
      </w:r>
      <w:proofErr w:type="spellStart"/>
      <w:r>
        <w:t>wod-kan</w:t>
      </w:r>
      <w:proofErr w:type="spellEnd"/>
      <w:r>
        <w:t xml:space="preserve"> i co.</w:t>
      </w:r>
    </w:p>
    <w:p w14:paraId="22A64D4D" w14:textId="77777777" w:rsidR="00DC2D02" w:rsidRDefault="00DC2D02" w:rsidP="00DC2D02"/>
    <w:p w14:paraId="60F035FF" w14:textId="77777777" w:rsidR="00DC2D02" w:rsidRDefault="00DC2D02" w:rsidP="00DC2D02">
      <w:pPr>
        <w:spacing w:before="144"/>
        <w:ind w:firstLine="720"/>
      </w:pPr>
      <w:r>
        <w:t xml:space="preserve"> ŁWKZ przedstawia następujące wytyczne konserwatorskie dla budynku:</w:t>
      </w:r>
    </w:p>
    <w:p w14:paraId="7A546C39" w14:textId="77777777" w:rsidR="00DC2D02" w:rsidRDefault="00DC2D02" w:rsidP="00DC2D02">
      <w:pPr>
        <w:spacing w:before="144"/>
        <w:ind w:firstLine="720"/>
        <w:rPr>
          <w:rFonts w:ascii="Times New Roman" w:hAnsi="Times New Roman"/>
          <w:color w:val="000000"/>
          <w:spacing w:val="1"/>
          <w:sz w:val="21"/>
        </w:rPr>
      </w:pPr>
      <w:r>
        <w:rPr>
          <w:rFonts w:ascii="Times New Roman" w:hAnsi="Times New Roman"/>
          <w:color w:val="000000"/>
          <w:spacing w:val="1"/>
          <w:sz w:val="21"/>
        </w:rPr>
        <w:t xml:space="preserve"> Budynek dawnego ratusza, obecnie siedziba Urzędu Miejskiego w Przedborzu przy ul. Mostowej 29 jest obiektem zabytkowym, wpisanym do rejestru zabytków pod nr A/769/252 decyzją z dnia 30.05.1972 r. </w:t>
      </w:r>
      <w:r>
        <w:rPr>
          <w:rFonts w:ascii="Times New Roman" w:hAnsi="Times New Roman"/>
          <w:color w:val="000000"/>
          <w:spacing w:val="-1"/>
          <w:sz w:val="21"/>
        </w:rPr>
        <w:t xml:space="preserve">Ponadto teren planowanej inwestycji położony jest w obszarze zabytkowego układu urbanistycznego miasta </w:t>
      </w:r>
      <w:r>
        <w:rPr>
          <w:rFonts w:ascii="Times New Roman" w:hAnsi="Times New Roman"/>
          <w:color w:val="000000"/>
          <w:sz w:val="21"/>
        </w:rPr>
        <w:t xml:space="preserve">Przedborza, wpisanego do rejestru zabytków pod numerem 403 decyzją z dnia 06.06.1989 r. W dniu 31,10.2023 </w:t>
      </w:r>
      <w:r>
        <w:rPr>
          <w:rFonts w:ascii="Times New Roman" w:hAnsi="Times New Roman"/>
          <w:color w:val="000000"/>
          <w:spacing w:val="-1"/>
          <w:sz w:val="21"/>
        </w:rPr>
        <w:t xml:space="preserve">r. pracownik tut. urzędu dokonał oględzin obiektu. Stan budynku można określić jako dostateczny — elewacje </w:t>
      </w:r>
      <w:r>
        <w:rPr>
          <w:rFonts w:ascii="Times New Roman" w:hAnsi="Times New Roman"/>
          <w:color w:val="000000"/>
          <w:spacing w:val="2"/>
          <w:sz w:val="21"/>
        </w:rPr>
        <w:t xml:space="preserve">zostały wyremontowane kilka la temu, wnętrza są przekształcone, jednak w niektórych pomieszczeniach </w:t>
      </w:r>
      <w:r>
        <w:rPr>
          <w:rFonts w:ascii="Times New Roman" w:hAnsi="Times New Roman"/>
          <w:color w:val="000000"/>
          <w:spacing w:val="3"/>
          <w:sz w:val="21"/>
        </w:rPr>
        <w:t xml:space="preserve">zachowały się dekoracyjne elementy historyczne w postaci sztukaterii. ŁWKZ przedstawia następujące </w:t>
      </w:r>
      <w:r>
        <w:rPr>
          <w:rFonts w:ascii="Times New Roman" w:hAnsi="Times New Roman"/>
          <w:color w:val="000000"/>
          <w:sz w:val="21"/>
        </w:rPr>
        <w:t>wytyczne konserwatorskie dla budynku:</w:t>
      </w:r>
    </w:p>
    <w:p w14:paraId="13C8B8D3" w14:textId="77777777" w:rsidR="00DC2D02" w:rsidRDefault="00DC2D02" w:rsidP="00DC2D02">
      <w:pPr>
        <w:numPr>
          <w:ilvl w:val="0"/>
          <w:numId w:val="29"/>
        </w:numPr>
        <w:tabs>
          <w:tab w:val="clear" w:pos="360"/>
          <w:tab w:val="decimal" w:pos="792"/>
        </w:tabs>
        <w:suppressAutoHyphens w:val="0"/>
        <w:spacing w:before="108" w:line="271" w:lineRule="auto"/>
        <w:ind w:left="792" w:hanging="360"/>
        <w:jc w:val="left"/>
        <w:rPr>
          <w:rFonts w:ascii="Times New Roman" w:hAnsi="Times New Roman"/>
          <w:color w:val="000000"/>
          <w:spacing w:val="4"/>
          <w:sz w:val="21"/>
        </w:rPr>
      </w:pPr>
      <w:r>
        <w:rPr>
          <w:rFonts w:ascii="Times New Roman" w:hAnsi="Times New Roman"/>
          <w:color w:val="000000"/>
          <w:spacing w:val="4"/>
          <w:sz w:val="21"/>
        </w:rPr>
        <w:t xml:space="preserve">Należy przeprowadzić kwerendę archiwalną dla przedmiotowego budynku, która pozwoli na </w:t>
      </w:r>
      <w:r>
        <w:rPr>
          <w:rFonts w:ascii="Times New Roman" w:hAnsi="Times New Roman"/>
          <w:color w:val="000000"/>
          <w:sz w:val="21"/>
        </w:rPr>
        <w:t>ewentualne odtworzenie brakujących, nieczytelnych lub zatraconych elementów.</w:t>
      </w:r>
    </w:p>
    <w:p w14:paraId="166742B5" w14:textId="77777777" w:rsidR="00DC2D02" w:rsidRDefault="00DC2D02" w:rsidP="00DC2D02">
      <w:pPr>
        <w:numPr>
          <w:ilvl w:val="0"/>
          <w:numId w:val="29"/>
        </w:numPr>
        <w:tabs>
          <w:tab w:val="clear" w:pos="360"/>
          <w:tab w:val="decimal" w:pos="792"/>
        </w:tabs>
        <w:suppressAutoHyphens w:val="0"/>
        <w:spacing w:before="108"/>
        <w:ind w:left="792" w:hanging="360"/>
        <w:rPr>
          <w:rFonts w:ascii="Times New Roman" w:hAnsi="Times New Roman"/>
          <w:color w:val="000000"/>
          <w:sz w:val="21"/>
        </w:rPr>
      </w:pPr>
      <w:r>
        <w:rPr>
          <w:rFonts w:ascii="Times New Roman" w:hAnsi="Times New Roman"/>
          <w:color w:val="000000"/>
          <w:sz w:val="21"/>
        </w:rPr>
        <w:t xml:space="preserve">Należy przyjąć zasadę zachowania, zabezpieczenia i utrwalenia oryginalnej substancji zabytkowej. </w:t>
      </w:r>
      <w:r>
        <w:rPr>
          <w:rFonts w:ascii="Times New Roman" w:hAnsi="Times New Roman"/>
          <w:color w:val="000000"/>
          <w:spacing w:val="-4"/>
          <w:sz w:val="21"/>
        </w:rPr>
        <w:t xml:space="preserve">Oznacza to, że naprawy, wzmocnienia bądź uzupełnienia zachowanych oryginalnych elementów można </w:t>
      </w:r>
      <w:r>
        <w:rPr>
          <w:rFonts w:ascii="Times New Roman" w:hAnsi="Times New Roman"/>
          <w:color w:val="000000"/>
          <w:sz w:val="21"/>
        </w:rPr>
        <w:t>dokonać w zakresie wynikającym ze stanu zachowania.</w:t>
      </w:r>
    </w:p>
    <w:p w14:paraId="1276DB3F" w14:textId="77777777" w:rsidR="00DC2D02" w:rsidRDefault="00DC2D02" w:rsidP="00DC2D02">
      <w:pPr>
        <w:numPr>
          <w:ilvl w:val="0"/>
          <w:numId w:val="29"/>
        </w:numPr>
        <w:tabs>
          <w:tab w:val="clear" w:pos="360"/>
          <w:tab w:val="decimal" w:pos="792"/>
        </w:tabs>
        <w:suppressAutoHyphens w:val="0"/>
        <w:spacing w:before="144"/>
        <w:ind w:left="792" w:hanging="360"/>
        <w:rPr>
          <w:rFonts w:ascii="Times New Roman" w:hAnsi="Times New Roman"/>
          <w:color w:val="000000"/>
          <w:spacing w:val="-2"/>
          <w:sz w:val="21"/>
        </w:rPr>
      </w:pPr>
      <w:r>
        <w:rPr>
          <w:rFonts w:ascii="Times New Roman" w:hAnsi="Times New Roman"/>
          <w:color w:val="000000"/>
          <w:spacing w:val="-2"/>
          <w:sz w:val="21"/>
        </w:rPr>
        <w:t xml:space="preserve">Podczas oględzin przedstawiciel Urzędu Miejskiego w Przedborzu poinformował, że planowana jest </w:t>
      </w:r>
      <w:r>
        <w:rPr>
          <w:rFonts w:ascii="Times New Roman" w:hAnsi="Times New Roman"/>
          <w:color w:val="000000"/>
          <w:spacing w:val="-4"/>
          <w:sz w:val="21"/>
        </w:rPr>
        <w:t xml:space="preserve">inwestycja obejmująca wymianę/rozbudowę instalacji. W przypadku tego typu prac należy w pierwszej </w:t>
      </w:r>
      <w:r>
        <w:rPr>
          <w:rFonts w:ascii="Times New Roman" w:hAnsi="Times New Roman"/>
          <w:color w:val="000000"/>
          <w:spacing w:val="3"/>
          <w:sz w:val="21"/>
        </w:rPr>
        <w:t xml:space="preserve">kolejności </w:t>
      </w:r>
      <w:r>
        <w:rPr>
          <w:rFonts w:ascii="Times New Roman" w:hAnsi="Times New Roman"/>
          <w:color w:val="000000"/>
          <w:spacing w:val="3"/>
          <w:sz w:val="21"/>
        </w:rPr>
        <w:lastRenderedPageBreak/>
        <w:t xml:space="preserve">przeprowadzić badania stratygraficzne wnętrz w celu wyeliminowania możliwości </w:t>
      </w:r>
      <w:r>
        <w:rPr>
          <w:rFonts w:ascii="Times New Roman" w:hAnsi="Times New Roman"/>
          <w:color w:val="000000"/>
          <w:spacing w:val="-1"/>
          <w:sz w:val="21"/>
        </w:rPr>
        <w:t xml:space="preserve">uszkodzenia wartościowych wymalowań, które mogą być zachowane pod wtórnymi warstwami farby. Ww. badania pozwolą również określić oryginalną kolorystykę wnętrz, którą należy przywrócić w </w:t>
      </w:r>
      <w:r>
        <w:rPr>
          <w:rFonts w:ascii="Times New Roman" w:hAnsi="Times New Roman"/>
          <w:color w:val="000000"/>
          <w:sz w:val="21"/>
        </w:rPr>
        <w:t>przypadku planów obejmujących remont pomieszczeń po przeprowadzonej wymianie/rozbudowie instalacji.</w:t>
      </w:r>
    </w:p>
    <w:p w14:paraId="74C5A9EB" w14:textId="77777777" w:rsidR="00DC2D02" w:rsidRDefault="00DC2D02" w:rsidP="00DC2D02">
      <w:pPr>
        <w:numPr>
          <w:ilvl w:val="0"/>
          <w:numId w:val="29"/>
        </w:numPr>
        <w:tabs>
          <w:tab w:val="clear" w:pos="360"/>
          <w:tab w:val="decimal" w:pos="792"/>
        </w:tabs>
        <w:suppressAutoHyphens w:val="0"/>
        <w:spacing w:before="144"/>
        <w:ind w:left="792" w:hanging="360"/>
        <w:rPr>
          <w:rFonts w:ascii="Times New Roman" w:hAnsi="Times New Roman"/>
          <w:color w:val="000000"/>
          <w:spacing w:val="-1"/>
          <w:sz w:val="21"/>
        </w:rPr>
      </w:pPr>
      <w:r>
        <w:rPr>
          <w:rFonts w:ascii="Times New Roman" w:hAnsi="Times New Roman"/>
          <w:color w:val="000000"/>
          <w:spacing w:val="-1"/>
          <w:sz w:val="21"/>
        </w:rPr>
        <w:t xml:space="preserve">W części pomieszczeń znajdują się sztukaterie — badania konserwatorskie powinny </w:t>
      </w:r>
      <w:proofErr w:type="spellStart"/>
      <w:r>
        <w:rPr>
          <w:rFonts w:ascii="Times New Roman" w:hAnsi="Times New Roman"/>
          <w:color w:val="000000"/>
          <w:spacing w:val="-1"/>
          <w:sz w:val="21"/>
        </w:rPr>
        <w:t>ję</w:t>
      </w:r>
      <w:proofErr w:type="spellEnd"/>
      <w:r>
        <w:rPr>
          <w:rFonts w:ascii="Times New Roman" w:hAnsi="Times New Roman"/>
          <w:color w:val="000000"/>
          <w:spacing w:val="-1"/>
          <w:sz w:val="21"/>
        </w:rPr>
        <w:t xml:space="preserve"> obejmować. </w:t>
      </w:r>
      <w:r>
        <w:rPr>
          <w:rFonts w:ascii="Times New Roman" w:hAnsi="Times New Roman"/>
          <w:color w:val="000000"/>
          <w:sz w:val="21"/>
        </w:rPr>
        <w:t xml:space="preserve">Zaznacza się, że powinny one zostać przeprowadzone przez uprawnionego konserwatora dzieł sztuki. </w:t>
      </w:r>
      <w:r>
        <w:rPr>
          <w:rFonts w:ascii="Times New Roman" w:hAnsi="Times New Roman"/>
          <w:color w:val="000000"/>
          <w:spacing w:val="-5"/>
          <w:sz w:val="21"/>
        </w:rPr>
        <w:t xml:space="preserve">Ze względu na widoczne rozbieżności w stylistyce sztukaterii należy podczas badań zwrócić uwagę na </w:t>
      </w:r>
      <w:r>
        <w:rPr>
          <w:rFonts w:ascii="Times New Roman" w:hAnsi="Times New Roman"/>
          <w:color w:val="000000"/>
          <w:spacing w:val="1"/>
          <w:sz w:val="21"/>
        </w:rPr>
        <w:t>rozróżnienie oryginalnych elementów dekoracyjnych od wtórnych.</w:t>
      </w:r>
    </w:p>
    <w:p w14:paraId="5E1498C0" w14:textId="77777777" w:rsidR="00DC2D02" w:rsidRDefault="00DC2D02" w:rsidP="00DC2D02">
      <w:pPr>
        <w:numPr>
          <w:ilvl w:val="0"/>
          <w:numId w:val="29"/>
        </w:numPr>
        <w:tabs>
          <w:tab w:val="clear" w:pos="360"/>
          <w:tab w:val="decimal" w:pos="792"/>
        </w:tabs>
        <w:suppressAutoHyphens w:val="0"/>
        <w:spacing w:before="108"/>
        <w:ind w:left="792" w:hanging="360"/>
        <w:rPr>
          <w:rFonts w:ascii="Times New Roman" w:hAnsi="Times New Roman"/>
          <w:color w:val="000000"/>
          <w:spacing w:val="-3"/>
          <w:sz w:val="21"/>
        </w:rPr>
      </w:pPr>
      <w:r>
        <w:rPr>
          <w:rFonts w:ascii="Times New Roman" w:hAnsi="Times New Roman"/>
          <w:color w:val="000000"/>
          <w:spacing w:val="-3"/>
          <w:sz w:val="21"/>
        </w:rPr>
        <w:t xml:space="preserve">Należy wykonać inwentaryzację stolarki drzwiowej (okna są wtórne). Część drzwi jest obecnie </w:t>
      </w:r>
      <w:r>
        <w:rPr>
          <w:rFonts w:ascii="Times New Roman" w:hAnsi="Times New Roman"/>
          <w:color w:val="000000"/>
          <w:spacing w:val="-3"/>
        </w:rPr>
        <w:t xml:space="preserve">obita </w:t>
      </w:r>
      <w:r>
        <w:rPr>
          <w:rFonts w:ascii="Times New Roman" w:hAnsi="Times New Roman"/>
          <w:color w:val="000000"/>
          <w:spacing w:val="-4"/>
          <w:sz w:val="21"/>
        </w:rPr>
        <w:t xml:space="preserve">materiałem wygłuszającym — może okazać się, że są to drzwi oryginalne. Należy zachować historyczną </w:t>
      </w:r>
      <w:r>
        <w:rPr>
          <w:rFonts w:ascii="Times New Roman" w:hAnsi="Times New Roman"/>
          <w:color w:val="000000"/>
          <w:sz w:val="21"/>
        </w:rPr>
        <w:t>stolarkę drzwiową i poddać ją niezbędnej konserwacji.</w:t>
      </w:r>
    </w:p>
    <w:p w14:paraId="5734EBAB" w14:textId="77777777" w:rsidR="00D50A0B" w:rsidRDefault="00DC2D02" w:rsidP="00D50A0B">
      <w:pPr>
        <w:numPr>
          <w:ilvl w:val="0"/>
          <w:numId w:val="29"/>
        </w:numPr>
        <w:tabs>
          <w:tab w:val="clear" w:pos="360"/>
          <w:tab w:val="decimal" w:pos="792"/>
        </w:tabs>
        <w:suppressAutoHyphens w:val="0"/>
        <w:spacing w:before="108" w:after="468"/>
        <w:ind w:left="792" w:hanging="360"/>
        <w:jc w:val="left"/>
      </w:pPr>
      <w:r w:rsidRPr="00DC2D02">
        <w:rPr>
          <w:rFonts w:ascii="Times New Roman" w:hAnsi="Times New Roman"/>
          <w:color w:val="000000"/>
          <w:spacing w:val="-3"/>
          <w:sz w:val="21"/>
        </w:rPr>
        <w:t xml:space="preserve">Podłogi w przedmiotowym budynku są wtórne i bez większej wartości, dlatego dopuszczalna jest ich </w:t>
      </w:r>
      <w:r w:rsidRPr="00DC2D02">
        <w:rPr>
          <w:rFonts w:ascii="Times New Roman" w:hAnsi="Times New Roman"/>
          <w:color w:val="000000"/>
          <w:sz w:val="21"/>
        </w:rPr>
        <w:t>wymiana, jeśli istnieje taka potrzeba.</w:t>
      </w:r>
    </w:p>
    <w:p w14:paraId="2441EADF" w14:textId="77777777" w:rsidR="007D12C0" w:rsidRPr="007D12C0" w:rsidRDefault="007D12C0" w:rsidP="005669B7">
      <w:r>
        <w:t>Do wykonywanych prac zostaną użyte materiały posiadające wymagane atesty i certyfikaty oraz wykonane z materiałów nie wpływających negatywnie na środowisko podczas produkcji jak i eksploatacji.</w:t>
      </w:r>
    </w:p>
    <w:p w14:paraId="0FDC2822" w14:textId="77777777" w:rsidR="005669B7" w:rsidRDefault="005669B7" w:rsidP="005669B7">
      <w:r>
        <w:rPr>
          <w:i/>
          <w:iCs/>
        </w:rPr>
        <w:t>Wykonawca</w:t>
      </w:r>
      <w:r>
        <w:t xml:space="preserve"> powinien liczyć się z sytuacją, że rodzaje robót i ilości zawarte w niniejszym programie funkcjonalno-użytkowym są ilościami szacunkowymi i mogą ulec zmianie po opracowaniu dokumentacji projektowej.</w:t>
      </w:r>
    </w:p>
    <w:p w14:paraId="0BFC5FE5" w14:textId="77777777" w:rsidR="0073348A" w:rsidRDefault="0073348A" w:rsidP="005669B7">
      <w:r>
        <w:t>Szczegółowy zakres robót winien wynikać z inwentaryzacji terenowej, wywiadów środowiskowych, pomiarów geodezyjnych itp.</w:t>
      </w:r>
    </w:p>
    <w:p w14:paraId="6BF788DD" w14:textId="77777777" w:rsidR="0073348A" w:rsidRPr="00441D05" w:rsidRDefault="0073348A" w:rsidP="0073348A">
      <w:r w:rsidRPr="00441D05">
        <w:t xml:space="preserve">Zakres powyższych robót winien uwzględniać wszystkie roboty towarzyszące (np. transport zewnętrzny i wewnętrzny materiałów, drogi technologiczne, badania  itp.) niezbędne do prawidłowego wykonania wymienionych elementów robót podstawowych. </w:t>
      </w:r>
    </w:p>
    <w:p w14:paraId="124A7ABA" w14:textId="77777777" w:rsidR="0073348A" w:rsidRDefault="0073348A" w:rsidP="0073348A">
      <w:r w:rsidRPr="00441D05">
        <w:t xml:space="preserve">Szczegółowe  rozwiązania  wpływające  na  zwiększenie  zakresu  robót  stanowią  ryzyko </w:t>
      </w:r>
      <w:r w:rsidRPr="0073348A">
        <w:rPr>
          <w:i/>
          <w:iCs/>
        </w:rPr>
        <w:t>Wykonawcy</w:t>
      </w:r>
      <w:r w:rsidRPr="00441D05">
        <w:t xml:space="preserve">  i  nie  będą  traktowane  jako  roboty  dodatkowe,  zwłaszcza  że  podstawą płatności  będzie  cena  ryczałtowa  skalkulowana  przez  </w:t>
      </w:r>
      <w:r w:rsidRPr="0073348A">
        <w:rPr>
          <w:i/>
          <w:iCs/>
        </w:rPr>
        <w:t>Wykonawcę</w:t>
      </w:r>
      <w:r w:rsidRPr="00441D05">
        <w:t xml:space="preserve">  na  etapie  przygotowania oferty</w:t>
      </w:r>
      <w:r>
        <w:t>.</w:t>
      </w:r>
    </w:p>
    <w:p w14:paraId="4E52EF89" w14:textId="77777777" w:rsidR="0073348A" w:rsidRDefault="0073348A" w:rsidP="0073348A"/>
    <w:p w14:paraId="5EBC3CED" w14:textId="77777777" w:rsidR="00FE50A8" w:rsidRDefault="00FE50A8" w:rsidP="00FE50A8">
      <w:pPr>
        <w:pStyle w:val="Nagwek2"/>
      </w:pPr>
      <w:bookmarkStart w:id="9" w:name="_Toc161677591"/>
      <w:r>
        <w:t>Aktualne uwarunkowania do wykonania przedmiotu zamówienia</w:t>
      </w:r>
      <w:bookmarkEnd w:id="9"/>
    </w:p>
    <w:p w14:paraId="767A27FC" w14:textId="77777777" w:rsidR="00FE50A8" w:rsidRDefault="00FE50A8" w:rsidP="00FE50A8">
      <w:r>
        <w:t xml:space="preserve">Teren inwestycji </w:t>
      </w:r>
      <w:r w:rsidR="00D50A0B">
        <w:t xml:space="preserve">nie </w:t>
      </w:r>
      <w:r>
        <w:t xml:space="preserve">jest objęty miejscowym planem zagospodarowania przestrzennego gminy. </w:t>
      </w:r>
      <w:r>
        <w:rPr>
          <w:i/>
          <w:iCs/>
        </w:rPr>
        <w:t>Wykonawca</w:t>
      </w:r>
      <w:r w:rsidR="00D50A0B">
        <w:rPr>
          <w:i/>
          <w:iCs/>
        </w:rPr>
        <w:t xml:space="preserve"> </w:t>
      </w:r>
      <w:r>
        <w:t>inwestycji</w:t>
      </w:r>
      <w:r w:rsidR="00D50A0B">
        <w:t xml:space="preserve"> </w:t>
      </w:r>
      <w:r>
        <w:t xml:space="preserve">uzyska w imieniu </w:t>
      </w:r>
      <w:r>
        <w:rPr>
          <w:i/>
          <w:iCs/>
        </w:rPr>
        <w:t>Zamawiającego</w:t>
      </w:r>
      <w:r>
        <w:t xml:space="preserve"> wszelkie wymagane prawem decyzje i uzgodnienia niezbędne do realizacji przedsięwzięcia.</w:t>
      </w:r>
    </w:p>
    <w:p w14:paraId="475CF139" w14:textId="77777777" w:rsidR="00FE50A8" w:rsidRDefault="00FE50A8" w:rsidP="00FE50A8"/>
    <w:p w14:paraId="539EE927" w14:textId="77777777" w:rsidR="00FE50A8" w:rsidRDefault="00FE50A8" w:rsidP="00FE50A8">
      <w:pPr>
        <w:pStyle w:val="Nagwek2"/>
      </w:pPr>
      <w:bookmarkStart w:id="10" w:name="_Toc161677592"/>
      <w:r>
        <w:t>Ogólne właściwości funkcjonalno-użytkowe</w:t>
      </w:r>
      <w:bookmarkEnd w:id="10"/>
    </w:p>
    <w:p w14:paraId="12636805" w14:textId="77777777" w:rsidR="00FE50A8" w:rsidRDefault="007D12C0" w:rsidP="00FE50A8">
      <w:r>
        <w:t xml:space="preserve">Pracy wykonywane podczas modernizacji budynku będą miały na celu </w:t>
      </w:r>
      <w:r w:rsidR="00D50A0B">
        <w:t>poprawę wyglądu estetyk</w:t>
      </w:r>
      <w:r w:rsidR="00CE01DF">
        <w:t>i</w:t>
      </w:r>
      <w:r w:rsidR="00D50A0B">
        <w:t xml:space="preserve"> budynku i </w:t>
      </w:r>
      <w:r w:rsidR="00CE01DF">
        <w:t xml:space="preserve">wykonanie izolacji przeciwwilgociowych pionowych i poziomych w celu pozbycia się wilgoci ścian fundamentowych i kapilarności ścian przyziemia oraz jego odgrzybienia </w:t>
      </w:r>
      <w:r>
        <w:t>co będzie miało pozytywny wpływ na użytkowanie budynku oraz wpływ na środowisko. Prace wykonywane w budynku przyniosą poprawę</w:t>
      </w:r>
      <w:r w:rsidR="00CE01DF">
        <w:t xml:space="preserve"> </w:t>
      </w:r>
      <w:r>
        <w:t>wizualną i komfort użytkowania.</w:t>
      </w:r>
    </w:p>
    <w:p w14:paraId="0A9A3C0C" w14:textId="77777777" w:rsidR="007D12C0" w:rsidRDefault="007D12C0" w:rsidP="00FE50A8">
      <w:r>
        <w:t xml:space="preserve">Wykonanie robot i oddanie do użytku (przekazanie do eksploatacji) przedmiotu zamówienia musi być zrealizowane zgodnie z obowiązującymi przepisami ustawy z dnia 07 lipca 1994 r. – Prawo budowlane (Dz. U. </w:t>
      </w:r>
      <w:r w:rsidR="003A7851">
        <w:br/>
      </w:r>
      <w:r>
        <w:t xml:space="preserve">z 2023 r., poz. 682 </w:t>
      </w:r>
      <w:r>
        <w:rPr>
          <w:i/>
        </w:rPr>
        <w:t>z  późn. zm</w:t>
      </w:r>
      <w:r>
        <w:t>.).</w:t>
      </w:r>
    </w:p>
    <w:p w14:paraId="59FE3CA0" w14:textId="77777777" w:rsidR="003A7851" w:rsidRDefault="003A7851" w:rsidP="00FE50A8">
      <w:r>
        <w:t xml:space="preserve">Efektem końcowym wykonanych robót ma być wykonanie prac wymienionych w punkcie 4. </w:t>
      </w:r>
    </w:p>
    <w:p w14:paraId="09689CAC" w14:textId="77777777" w:rsidR="009072F1" w:rsidRDefault="009072F1">
      <w:pPr>
        <w:suppressAutoHyphens w:val="0"/>
        <w:spacing w:after="160" w:line="259" w:lineRule="auto"/>
        <w:ind w:firstLine="0"/>
        <w:jc w:val="left"/>
        <w:rPr>
          <w:rFonts w:eastAsiaTheme="majorEastAsia" w:cstheme="majorBidi"/>
          <w:b/>
          <w:szCs w:val="32"/>
        </w:rPr>
      </w:pPr>
    </w:p>
    <w:p w14:paraId="0D4F1E19" w14:textId="77777777" w:rsidR="003A7851" w:rsidRDefault="003A7851" w:rsidP="003A7851">
      <w:pPr>
        <w:pStyle w:val="Nagwek2"/>
      </w:pPr>
      <w:bookmarkStart w:id="11" w:name="_Toc161677593"/>
      <w:r>
        <w:t>Szczegółowe właściwości funkcjonalno-użytkowe</w:t>
      </w:r>
      <w:bookmarkEnd w:id="11"/>
    </w:p>
    <w:p w14:paraId="2F424D9F" w14:textId="77777777" w:rsidR="008F1DC1" w:rsidRDefault="00EC7E34" w:rsidP="003A7851">
      <w:r w:rsidRPr="00EC7E34">
        <w:rPr>
          <w:i/>
          <w:iCs/>
        </w:rPr>
        <w:t>Zamawiający</w:t>
      </w:r>
      <w:r>
        <w:t xml:space="preserve"> przekaże teren pod budowę </w:t>
      </w:r>
      <w:r>
        <w:rPr>
          <w:i/>
          <w:iCs/>
        </w:rPr>
        <w:t>Wykonawcy</w:t>
      </w:r>
      <w:r>
        <w:t xml:space="preserve"> po podpisaniu umowy. Planowana inwestycji zlokalizowana jest </w:t>
      </w:r>
      <w:r w:rsidR="008F1DC1">
        <w:t xml:space="preserve">na </w:t>
      </w:r>
      <w:sdt>
        <w:sdtPr>
          <w:alias w:val="Adres firmy"/>
          <w:tag w:val=""/>
          <w:id w:val="-2102780064"/>
          <w:placeholder>
            <w:docPart w:val="C2DD418A2D614786BE39F28715B2A9DE"/>
          </w:placeholder>
          <w:dataBinding w:prefixMappings="xmlns:ns0='http://schemas.microsoft.com/office/2006/coverPageProps' " w:xpath="/ns0:CoverPageProperties[1]/ns0:CompanyAddress[1]" w:storeItemID="{55AF091B-3C7A-41E3-B477-F2FDAA23CFDA}"/>
          <w:text/>
        </w:sdtPr>
        <w:sdtEndPr/>
        <w:sdtContent>
          <w:r w:rsidR="00212604">
            <w:t xml:space="preserve">DZ. NR EWID. 8/3, PRZEDBÓRZ OB 0007 M. PRZEDBÓRZ, 97-570 PRZEDBÓRZ </w:t>
          </w:r>
        </w:sdtContent>
      </w:sdt>
      <w:r>
        <w:t xml:space="preserve">.  </w:t>
      </w:r>
    </w:p>
    <w:p w14:paraId="1DA88A81" w14:textId="77777777" w:rsidR="00E13491" w:rsidRDefault="00E13491" w:rsidP="003A7851">
      <w:pPr>
        <w:rPr>
          <w:i/>
          <w:iCs/>
          <w:highlight w:val="yellow"/>
        </w:rPr>
      </w:pPr>
    </w:p>
    <w:p w14:paraId="65D6441D" w14:textId="77777777" w:rsidR="00EC7E34" w:rsidRDefault="00EC7E34" w:rsidP="00EC7E34">
      <w:pPr>
        <w:pStyle w:val="Nagwek2"/>
      </w:pPr>
      <w:bookmarkStart w:id="12" w:name="_Toc161677594"/>
      <w:r>
        <w:lastRenderedPageBreak/>
        <w:t xml:space="preserve">Wymagania </w:t>
      </w:r>
      <w:r>
        <w:rPr>
          <w:i/>
          <w:iCs/>
        </w:rPr>
        <w:t>Zamawiającego</w:t>
      </w:r>
      <w:r>
        <w:t xml:space="preserve"> w stosunku do przedmiotu zamówienia</w:t>
      </w:r>
      <w:bookmarkEnd w:id="12"/>
    </w:p>
    <w:p w14:paraId="67FFF0C9" w14:textId="77777777" w:rsidR="00EC7E34" w:rsidRDefault="00EC7E34" w:rsidP="00EC7E34">
      <w:r>
        <w:t xml:space="preserve">Podstawowym wymaganiem </w:t>
      </w:r>
      <w:r>
        <w:rPr>
          <w:i/>
          <w:iCs/>
        </w:rPr>
        <w:t>Zamawiającego</w:t>
      </w:r>
      <w:r>
        <w:t xml:space="preserve"> </w:t>
      </w:r>
      <w:r w:rsidR="00BB56E5">
        <w:t xml:space="preserve">wobec </w:t>
      </w:r>
      <w:r w:rsidR="00BB56E5">
        <w:rPr>
          <w:i/>
          <w:iCs/>
        </w:rPr>
        <w:t>Wykonawcy</w:t>
      </w:r>
      <w:r w:rsidR="00BB56E5">
        <w:t xml:space="preserve"> jest wykonanie projektu uwzględniającego wszystkie wymagania, które zapewnią komfort użytkowania, poprawią parametry techniczne budynku oraz zapewnienie kompleksowej organizacji spraw administracyjnych dotyczących uzyskiwania oraz składania odpowiednich dokumentów. Wymaga się również wykonanie powyższych prac przez </w:t>
      </w:r>
      <w:r w:rsidR="00BB56E5">
        <w:rPr>
          <w:i/>
          <w:iCs/>
        </w:rPr>
        <w:t>Wykonawcę</w:t>
      </w:r>
      <w:r w:rsidR="00BB56E5">
        <w:t xml:space="preserve"> ze szczególną starannością i dokładnością.</w:t>
      </w:r>
    </w:p>
    <w:p w14:paraId="60C55092" w14:textId="77777777" w:rsidR="00BB56E5" w:rsidRDefault="00BB56E5" w:rsidP="00EC7E34">
      <w:r>
        <w:t xml:space="preserve">Po wykonaniu wszystkich wymaganych robót </w:t>
      </w:r>
      <w:r>
        <w:rPr>
          <w:i/>
          <w:iCs/>
        </w:rPr>
        <w:t>Wykonawca</w:t>
      </w:r>
      <w:r>
        <w:t xml:space="preserve"> jest zobligowany do przywrócenia terenu budowy do stanu pierwotnego. </w:t>
      </w:r>
    </w:p>
    <w:p w14:paraId="0CB0CD0E" w14:textId="77777777" w:rsidR="00BB56E5" w:rsidRDefault="00BB56E5" w:rsidP="00EC7E34"/>
    <w:p w14:paraId="75B747A8" w14:textId="77777777" w:rsidR="00BB56E5" w:rsidRDefault="00BB56E5" w:rsidP="00BB56E5">
      <w:pPr>
        <w:pStyle w:val="Nagwek2"/>
      </w:pPr>
      <w:bookmarkStart w:id="13" w:name="_Toc161677595"/>
      <w:r>
        <w:t>Wymagania dotyczące zagospodarowania terenu</w:t>
      </w:r>
      <w:bookmarkEnd w:id="13"/>
    </w:p>
    <w:p w14:paraId="1344F35E" w14:textId="77777777" w:rsidR="00BB56E5" w:rsidRDefault="00431069" w:rsidP="00BB56E5">
      <w:r>
        <w:t>Teren inwestycji należy zagospodarować zgodnie z projektem zagospodarowania terenu. Dobór materiałów, technologie oraz rozwiązania projektowe należy każdorazowo przedłożyć do zatwierdzenia Inwestorowi.</w:t>
      </w:r>
    </w:p>
    <w:p w14:paraId="57391006" w14:textId="77777777" w:rsidR="00431069" w:rsidRDefault="00431069" w:rsidP="00BB56E5"/>
    <w:p w14:paraId="43289CD5" w14:textId="77777777" w:rsidR="00431069" w:rsidRDefault="00431069" w:rsidP="00431069">
      <w:pPr>
        <w:pStyle w:val="Nagwek2"/>
      </w:pPr>
      <w:bookmarkStart w:id="14" w:name="_Toc161677596"/>
      <w:r>
        <w:t>Wymagania dotyczące rozwiązań budowlano-konstrukcyjnych</w:t>
      </w:r>
      <w:bookmarkEnd w:id="14"/>
    </w:p>
    <w:p w14:paraId="08156B61" w14:textId="77777777" w:rsidR="00161DC8" w:rsidRDefault="00161DC8" w:rsidP="00431069">
      <w:r>
        <w:t>W przypadku</w:t>
      </w:r>
      <w:r w:rsidR="00CE01DF">
        <w:t xml:space="preserve"> prowadzenia prac rozbiórkowych, demontażowych</w:t>
      </w:r>
      <w:r>
        <w:t>, należy odtworzyć i zastosować te same materiały co w konstrukcji pierwotnej</w:t>
      </w:r>
      <w:r w:rsidR="00CE01DF">
        <w:t xml:space="preserve"> lub podobne, renowacyjne itp.</w:t>
      </w:r>
      <w:r>
        <w:t>. Jeżeli projekt techniczny wymaga inaczej lub stosowane pierwotnie materiały nie są już dłużej używane, należy stosować się do zaleceń konstruktorskich</w:t>
      </w:r>
      <w:r w:rsidR="00CE01DF">
        <w:t xml:space="preserve"> i konserwatorskich</w:t>
      </w:r>
      <w:r>
        <w:t>.</w:t>
      </w:r>
      <w:r w:rsidR="00CE01DF">
        <w:t xml:space="preserve"> </w:t>
      </w:r>
      <w:r>
        <w:t xml:space="preserve">Te same zasady dotyczą innych wymienianych bądź modernizowanych elementów budynku takich jak </w:t>
      </w:r>
      <w:r w:rsidR="00CE01DF">
        <w:t>np. tynki, drzwi</w:t>
      </w:r>
      <w:r>
        <w:t xml:space="preserve"> itp.</w:t>
      </w:r>
    </w:p>
    <w:p w14:paraId="38C50D1B" w14:textId="77777777" w:rsidR="00161DC8" w:rsidRDefault="00161DC8" w:rsidP="00431069">
      <w:r>
        <w:t xml:space="preserve">Prace budowlane wykonywać </w:t>
      </w:r>
      <w:r w:rsidR="00730719">
        <w:t xml:space="preserve">z dbałością o szczegóły i </w:t>
      </w:r>
      <w:r>
        <w:t>zgodnie ze sztuką budowlaną</w:t>
      </w:r>
      <w:r w:rsidR="00730719">
        <w:t>.</w:t>
      </w:r>
    </w:p>
    <w:p w14:paraId="7A94865E" w14:textId="77777777" w:rsidR="00730719" w:rsidRDefault="00730719" w:rsidP="00431069"/>
    <w:p w14:paraId="2EF3C1E1" w14:textId="77777777" w:rsidR="00730719" w:rsidRDefault="00730719" w:rsidP="00730719">
      <w:pPr>
        <w:pStyle w:val="Nagwek2"/>
      </w:pPr>
      <w:bookmarkStart w:id="15" w:name="_Toc161677597"/>
      <w:r>
        <w:t>Wymagania w zakresie architektury</w:t>
      </w:r>
      <w:bookmarkEnd w:id="15"/>
    </w:p>
    <w:p w14:paraId="5861A6C9" w14:textId="77777777" w:rsidR="00730719" w:rsidRDefault="00730719" w:rsidP="00F60BED">
      <w:r>
        <w:t xml:space="preserve">Wymagania architektoniczne muszą być zgodne z wymaganiami </w:t>
      </w:r>
      <w:r w:rsidR="00CE01DF">
        <w:t>np. decyzji</w:t>
      </w:r>
      <w:r>
        <w:t>, jeżeli zostały tam zapisane.</w:t>
      </w:r>
      <w:r w:rsidR="00CE01DF">
        <w:t xml:space="preserve"> </w:t>
      </w:r>
      <w:r>
        <w:t xml:space="preserve">Obiekt poddawany </w:t>
      </w:r>
      <w:r w:rsidR="00CE01DF">
        <w:t>renowacji</w:t>
      </w:r>
      <w:r>
        <w:t xml:space="preserve"> należy wykończy zgodnie z zaleceniami Inwestora, które będą uwzględnione w projekcie architektonicznym. </w:t>
      </w:r>
    </w:p>
    <w:p w14:paraId="354842E3" w14:textId="77777777" w:rsidR="00982E17" w:rsidRDefault="00982E17" w:rsidP="00982E17">
      <w:pPr>
        <w:pStyle w:val="Nagwek2"/>
      </w:pPr>
      <w:bookmarkStart w:id="16" w:name="_Toc161677598"/>
      <w:r>
        <w:t>Wymagania w zakresie instalacji</w:t>
      </w:r>
      <w:bookmarkEnd w:id="16"/>
    </w:p>
    <w:p w14:paraId="303ADE73" w14:textId="77777777" w:rsidR="008D1AB0" w:rsidRDefault="008D1AB0" w:rsidP="00982E17">
      <w:r>
        <w:t xml:space="preserve">Instalacja elektryczna </w:t>
      </w:r>
      <w:proofErr w:type="spellStart"/>
      <w:r>
        <w:t>kpl</w:t>
      </w:r>
      <w:proofErr w:type="spellEnd"/>
      <w:r>
        <w:t xml:space="preserve">. do wymiany. Stara instalacja </w:t>
      </w:r>
      <w:proofErr w:type="spellStart"/>
      <w:r>
        <w:t>c.o</w:t>
      </w:r>
      <w:proofErr w:type="spellEnd"/>
      <w:r>
        <w:t xml:space="preserve"> w całym budynku i biały montaż w sanitariatach do wymiany. Nowe grzejniki w całym budynku.</w:t>
      </w:r>
    </w:p>
    <w:p w14:paraId="5D74AF67" w14:textId="77777777" w:rsidR="000728BE" w:rsidRDefault="000728BE" w:rsidP="00982E17"/>
    <w:p w14:paraId="6079E326" w14:textId="77777777" w:rsidR="000728BE" w:rsidRDefault="000728BE" w:rsidP="000728BE">
      <w:pPr>
        <w:jc w:val="center"/>
        <w:rPr>
          <w:rFonts w:cs="Arial"/>
          <w:b/>
          <w:szCs w:val="22"/>
        </w:rPr>
      </w:pPr>
    </w:p>
    <w:p w14:paraId="3F0C15C0" w14:textId="77777777" w:rsidR="000728BE" w:rsidRDefault="000728BE" w:rsidP="000728BE">
      <w:pPr>
        <w:jc w:val="center"/>
        <w:rPr>
          <w:rFonts w:cs="Arial"/>
          <w:b/>
          <w:szCs w:val="22"/>
        </w:rPr>
      </w:pPr>
    </w:p>
    <w:p w14:paraId="4DAB44A2" w14:textId="77777777" w:rsidR="000728BE" w:rsidRDefault="000728BE" w:rsidP="000728BE">
      <w:pPr>
        <w:jc w:val="center"/>
        <w:rPr>
          <w:rFonts w:cs="Arial"/>
          <w:b/>
          <w:szCs w:val="22"/>
        </w:rPr>
      </w:pPr>
    </w:p>
    <w:p w14:paraId="3E74EB8B" w14:textId="77777777" w:rsidR="000728BE" w:rsidRDefault="000728BE" w:rsidP="000728BE">
      <w:pPr>
        <w:jc w:val="center"/>
        <w:rPr>
          <w:rFonts w:cs="Arial"/>
          <w:b/>
          <w:szCs w:val="22"/>
        </w:rPr>
      </w:pPr>
    </w:p>
    <w:p w14:paraId="267D1488" w14:textId="77777777" w:rsidR="000728BE" w:rsidRDefault="000728BE" w:rsidP="000728BE">
      <w:pPr>
        <w:jc w:val="center"/>
        <w:rPr>
          <w:rFonts w:cs="Arial"/>
          <w:b/>
          <w:szCs w:val="22"/>
        </w:rPr>
      </w:pPr>
    </w:p>
    <w:p w14:paraId="27896180" w14:textId="77777777" w:rsidR="000728BE" w:rsidRDefault="000728BE" w:rsidP="000728BE">
      <w:pPr>
        <w:jc w:val="center"/>
        <w:rPr>
          <w:rFonts w:cs="Arial"/>
          <w:b/>
          <w:szCs w:val="22"/>
        </w:rPr>
      </w:pPr>
    </w:p>
    <w:p w14:paraId="5C6E38E6" w14:textId="77777777" w:rsidR="000728BE" w:rsidRDefault="000728BE" w:rsidP="000728BE">
      <w:pPr>
        <w:jc w:val="center"/>
        <w:rPr>
          <w:rFonts w:cs="Arial"/>
          <w:b/>
          <w:szCs w:val="22"/>
        </w:rPr>
      </w:pPr>
    </w:p>
    <w:p w14:paraId="0B89C1C0" w14:textId="77777777" w:rsidR="000728BE" w:rsidRDefault="000728BE" w:rsidP="000728BE">
      <w:pPr>
        <w:jc w:val="center"/>
        <w:rPr>
          <w:rFonts w:cs="Arial"/>
          <w:b/>
          <w:szCs w:val="22"/>
        </w:rPr>
      </w:pPr>
    </w:p>
    <w:p w14:paraId="3EDA8F55" w14:textId="77777777" w:rsidR="000728BE" w:rsidRDefault="000728BE" w:rsidP="000728BE">
      <w:pPr>
        <w:jc w:val="center"/>
        <w:rPr>
          <w:rFonts w:cs="Arial"/>
          <w:b/>
          <w:szCs w:val="22"/>
        </w:rPr>
      </w:pPr>
    </w:p>
    <w:p w14:paraId="61B98CA3" w14:textId="77777777" w:rsidR="000728BE" w:rsidRDefault="000728BE" w:rsidP="000728BE">
      <w:pPr>
        <w:jc w:val="center"/>
        <w:rPr>
          <w:rFonts w:cs="Arial"/>
          <w:b/>
          <w:szCs w:val="22"/>
        </w:rPr>
      </w:pPr>
    </w:p>
    <w:p w14:paraId="26554479" w14:textId="77777777" w:rsidR="00F60BED" w:rsidRDefault="00F60BED" w:rsidP="000728BE">
      <w:pPr>
        <w:jc w:val="center"/>
        <w:rPr>
          <w:rFonts w:cs="Arial"/>
          <w:b/>
          <w:szCs w:val="22"/>
        </w:rPr>
      </w:pPr>
    </w:p>
    <w:p w14:paraId="3030A814" w14:textId="77777777" w:rsidR="00F60BED" w:rsidRDefault="00F60BED" w:rsidP="000728BE">
      <w:pPr>
        <w:jc w:val="center"/>
        <w:rPr>
          <w:rFonts w:cs="Arial"/>
          <w:b/>
          <w:szCs w:val="22"/>
        </w:rPr>
      </w:pPr>
    </w:p>
    <w:p w14:paraId="55ACE41A" w14:textId="77777777" w:rsidR="00F60BED" w:rsidRDefault="00F60BED" w:rsidP="000728BE">
      <w:pPr>
        <w:jc w:val="center"/>
        <w:rPr>
          <w:rFonts w:cs="Arial"/>
          <w:b/>
          <w:szCs w:val="22"/>
        </w:rPr>
      </w:pPr>
    </w:p>
    <w:p w14:paraId="64B7954E" w14:textId="77777777" w:rsidR="00F60BED" w:rsidRDefault="00F60BED" w:rsidP="000728BE">
      <w:pPr>
        <w:jc w:val="center"/>
        <w:rPr>
          <w:rFonts w:cs="Arial"/>
          <w:b/>
          <w:szCs w:val="22"/>
        </w:rPr>
      </w:pPr>
    </w:p>
    <w:p w14:paraId="71E7C5B2" w14:textId="77777777" w:rsidR="00F60BED" w:rsidRDefault="00F60BED" w:rsidP="000728BE">
      <w:pPr>
        <w:jc w:val="center"/>
        <w:rPr>
          <w:rFonts w:cs="Arial"/>
          <w:b/>
          <w:szCs w:val="22"/>
        </w:rPr>
      </w:pPr>
    </w:p>
    <w:p w14:paraId="6398413C" w14:textId="77777777" w:rsidR="00F60BED" w:rsidRDefault="00F60BED" w:rsidP="000728BE">
      <w:pPr>
        <w:jc w:val="center"/>
        <w:rPr>
          <w:rFonts w:cs="Arial"/>
          <w:b/>
          <w:szCs w:val="22"/>
        </w:rPr>
      </w:pPr>
    </w:p>
    <w:p w14:paraId="630B9980" w14:textId="77777777" w:rsidR="00F60BED" w:rsidRDefault="00F60BED" w:rsidP="000728BE">
      <w:pPr>
        <w:jc w:val="center"/>
        <w:rPr>
          <w:rFonts w:cs="Arial"/>
          <w:b/>
          <w:szCs w:val="22"/>
        </w:rPr>
      </w:pPr>
    </w:p>
    <w:p w14:paraId="4F0CA342" w14:textId="77777777" w:rsidR="00F60BED" w:rsidRDefault="00F60BED" w:rsidP="000728BE">
      <w:pPr>
        <w:jc w:val="center"/>
        <w:rPr>
          <w:rFonts w:cs="Arial"/>
          <w:b/>
          <w:szCs w:val="22"/>
        </w:rPr>
      </w:pPr>
    </w:p>
    <w:p w14:paraId="32DFFA10" w14:textId="77777777" w:rsidR="000728BE" w:rsidRPr="000728BE" w:rsidRDefault="000728BE" w:rsidP="000728BE">
      <w:pPr>
        <w:jc w:val="center"/>
        <w:rPr>
          <w:rFonts w:cs="Arial"/>
          <w:b/>
          <w:szCs w:val="22"/>
        </w:rPr>
      </w:pPr>
      <w:r w:rsidRPr="000728BE">
        <w:rPr>
          <w:rFonts w:cs="Arial"/>
          <w:b/>
          <w:szCs w:val="22"/>
        </w:rPr>
        <w:lastRenderedPageBreak/>
        <w:t>OPIS TECHNICZNY – INSTALACJA WODNO - KANALIZACYJNA</w:t>
      </w:r>
    </w:p>
    <w:p w14:paraId="5588FE8B" w14:textId="77777777" w:rsidR="000728BE" w:rsidRPr="000728BE" w:rsidRDefault="000728BE" w:rsidP="000728BE">
      <w:pPr>
        <w:jc w:val="center"/>
        <w:rPr>
          <w:rFonts w:cs="Arial"/>
          <w:b/>
          <w:szCs w:val="22"/>
        </w:rPr>
      </w:pPr>
    </w:p>
    <w:p w14:paraId="039A0652" w14:textId="77777777" w:rsidR="000728BE" w:rsidRPr="000728BE" w:rsidRDefault="000728BE" w:rsidP="000728BE">
      <w:pPr>
        <w:pStyle w:val="Tekstpodstawowy"/>
        <w:rPr>
          <w:rFonts w:ascii="Cambria" w:hAnsi="Cambria" w:cs="Arial"/>
          <w:sz w:val="22"/>
          <w:szCs w:val="22"/>
        </w:rPr>
      </w:pPr>
    </w:p>
    <w:p w14:paraId="46F139E0" w14:textId="77777777" w:rsidR="000728BE" w:rsidRPr="000728BE" w:rsidRDefault="000728BE" w:rsidP="000728BE">
      <w:pPr>
        <w:rPr>
          <w:rFonts w:eastAsia="HG Mincho Light J" w:cs="Arial"/>
          <w:b/>
          <w:color w:val="000000"/>
          <w:szCs w:val="22"/>
        </w:rPr>
      </w:pPr>
      <w:r w:rsidRPr="000728BE">
        <w:rPr>
          <w:rFonts w:eastAsia="HG Mincho Light J" w:cs="Arial"/>
          <w:b/>
          <w:color w:val="000000"/>
          <w:szCs w:val="22"/>
        </w:rPr>
        <w:t>I. OPIS TECHNICZNY:</w:t>
      </w:r>
    </w:p>
    <w:p w14:paraId="2F462828" w14:textId="77777777" w:rsidR="000728BE" w:rsidRPr="000728BE" w:rsidRDefault="000728BE" w:rsidP="000728BE">
      <w:pPr>
        <w:ind w:left="360"/>
        <w:rPr>
          <w:rFonts w:eastAsia="HG Mincho Light J" w:cs="Arial"/>
          <w:color w:val="000000"/>
          <w:szCs w:val="22"/>
        </w:rPr>
      </w:pPr>
    </w:p>
    <w:p w14:paraId="317F61F2" w14:textId="77777777" w:rsidR="000728BE" w:rsidRPr="000728BE" w:rsidRDefault="000728BE" w:rsidP="000728BE">
      <w:pPr>
        <w:numPr>
          <w:ilvl w:val="0"/>
          <w:numId w:val="30"/>
        </w:numPr>
        <w:tabs>
          <w:tab w:val="left" w:pos="360"/>
          <w:tab w:val="left" w:pos="720"/>
        </w:tabs>
        <w:spacing w:line="240" w:lineRule="auto"/>
        <w:jc w:val="left"/>
        <w:rPr>
          <w:rFonts w:eastAsia="HG Mincho Light J" w:cs="Arial"/>
          <w:color w:val="000000"/>
          <w:szCs w:val="22"/>
        </w:rPr>
      </w:pPr>
      <w:r w:rsidRPr="000728BE">
        <w:rPr>
          <w:rFonts w:eastAsia="HG Mincho Light J" w:cs="Arial"/>
          <w:color w:val="000000"/>
          <w:szCs w:val="22"/>
        </w:rPr>
        <w:t>Podstawa opracowania;</w:t>
      </w:r>
    </w:p>
    <w:p w14:paraId="7EDD4B77" w14:textId="77777777" w:rsidR="000728BE" w:rsidRPr="000728BE" w:rsidRDefault="000728BE" w:rsidP="000728BE">
      <w:pPr>
        <w:numPr>
          <w:ilvl w:val="0"/>
          <w:numId w:val="30"/>
        </w:numPr>
        <w:tabs>
          <w:tab w:val="left" w:pos="360"/>
          <w:tab w:val="left" w:pos="720"/>
        </w:tabs>
        <w:spacing w:line="240" w:lineRule="auto"/>
        <w:jc w:val="left"/>
        <w:rPr>
          <w:rFonts w:eastAsia="HG Mincho Light J" w:cs="Arial"/>
          <w:color w:val="000000"/>
          <w:szCs w:val="22"/>
        </w:rPr>
      </w:pPr>
      <w:r w:rsidRPr="000728BE">
        <w:rPr>
          <w:rFonts w:eastAsia="HG Mincho Light J" w:cs="Arial"/>
          <w:color w:val="000000"/>
          <w:szCs w:val="22"/>
        </w:rPr>
        <w:t>Zakres opracowania;</w:t>
      </w:r>
    </w:p>
    <w:p w14:paraId="0AA50A2C" w14:textId="77777777" w:rsidR="000728BE" w:rsidRPr="000728BE" w:rsidRDefault="000728BE" w:rsidP="000728BE">
      <w:pPr>
        <w:numPr>
          <w:ilvl w:val="0"/>
          <w:numId w:val="30"/>
        </w:numPr>
        <w:tabs>
          <w:tab w:val="left" w:pos="360"/>
          <w:tab w:val="left" w:pos="720"/>
        </w:tabs>
        <w:spacing w:line="240" w:lineRule="auto"/>
        <w:jc w:val="left"/>
        <w:rPr>
          <w:rFonts w:eastAsia="HG Mincho Light J" w:cs="Arial"/>
          <w:color w:val="000000"/>
          <w:szCs w:val="22"/>
        </w:rPr>
      </w:pPr>
      <w:r w:rsidRPr="000728BE">
        <w:rPr>
          <w:rFonts w:eastAsia="HG Mincho Light J" w:cs="Arial"/>
          <w:color w:val="000000"/>
          <w:szCs w:val="22"/>
        </w:rPr>
        <w:t>Instalacja wodociągowa;</w:t>
      </w:r>
    </w:p>
    <w:p w14:paraId="7883E9DC" w14:textId="77777777" w:rsidR="000728BE" w:rsidRPr="000728BE" w:rsidRDefault="000728BE" w:rsidP="000728BE">
      <w:pPr>
        <w:numPr>
          <w:ilvl w:val="0"/>
          <w:numId w:val="30"/>
        </w:numPr>
        <w:tabs>
          <w:tab w:val="left" w:pos="360"/>
          <w:tab w:val="left" w:pos="720"/>
        </w:tabs>
        <w:spacing w:line="240" w:lineRule="auto"/>
        <w:jc w:val="left"/>
        <w:rPr>
          <w:rFonts w:eastAsia="HG Mincho Light J" w:cs="Arial"/>
          <w:color w:val="000000"/>
          <w:szCs w:val="22"/>
        </w:rPr>
      </w:pPr>
      <w:r w:rsidRPr="000728BE">
        <w:rPr>
          <w:rFonts w:eastAsia="HG Mincho Light J" w:cs="Arial"/>
          <w:color w:val="000000"/>
          <w:szCs w:val="22"/>
        </w:rPr>
        <w:t>Instalacja kanalizacji sanitarnej;</w:t>
      </w:r>
    </w:p>
    <w:p w14:paraId="77AF9FBE" w14:textId="77777777" w:rsidR="000728BE" w:rsidRPr="000728BE" w:rsidRDefault="000728BE" w:rsidP="000728BE">
      <w:pPr>
        <w:numPr>
          <w:ilvl w:val="0"/>
          <w:numId w:val="30"/>
        </w:numPr>
        <w:tabs>
          <w:tab w:val="left" w:pos="360"/>
          <w:tab w:val="left" w:pos="720"/>
        </w:tabs>
        <w:spacing w:line="240" w:lineRule="auto"/>
        <w:jc w:val="left"/>
        <w:rPr>
          <w:rFonts w:eastAsia="HG Mincho Light J" w:cs="Arial"/>
          <w:color w:val="000000"/>
          <w:szCs w:val="22"/>
        </w:rPr>
      </w:pPr>
      <w:r w:rsidRPr="000728BE">
        <w:rPr>
          <w:rFonts w:eastAsia="HG Mincho Light J" w:cs="Arial"/>
          <w:color w:val="000000"/>
          <w:szCs w:val="22"/>
        </w:rPr>
        <w:t>Instalacja centralnego ogrzewania;</w:t>
      </w:r>
    </w:p>
    <w:p w14:paraId="279041EC" w14:textId="77777777" w:rsidR="000728BE" w:rsidRPr="000728BE" w:rsidRDefault="000728BE" w:rsidP="000728BE">
      <w:pPr>
        <w:pStyle w:val="Tekstpodstawowy"/>
        <w:numPr>
          <w:ilvl w:val="0"/>
          <w:numId w:val="30"/>
        </w:numPr>
        <w:tabs>
          <w:tab w:val="left" w:pos="360"/>
          <w:tab w:val="left" w:pos="720"/>
        </w:tabs>
        <w:suppressAutoHyphens/>
        <w:rPr>
          <w:rFonts w:ascii="Cambria" w:eastAsia="HG Mincho Light J" w:hAnsi="Cambria" w:cs="Arial"/>
          <w:color w:val="000000"/>
          <w:sz w:val="22"/>
          <w:szCs w:val="22"/>
          <w:shd w:val="clear" w:color="auto" w:fill="FFFFFF"/>
        </w:rPr>
      </w:pPr>
      <w:r w:rsidRPr="000728BE">
        <w:rPr>
          <w:rFonts w:ascii="Cambria" w:eastAsia="HG Mincho Light J" w:hAnsi="Cambria" w:cs="Arial"/>
          <w:color w:val="000000"/>
          <w:sz w:val="22"/>
          <w:szCs w:val="22"/>
          <w:shd w:val="clear" w:color="auto" w:fill="FFFFFF"/>
        </w:rPr>
        <w:t>Informacja do planu bezpieczeństwa i ochrony zdrowia;</w:t>
      </w:r>
    </w:p>
    <w:p w14:paraId="643DC4FD" w14:textId="77777777" w:rsidR="000728BE" w:rsidRPr="000728BE" w:rsidRDefault="000728BE" w:rsidP="000728BE">
      <w:pPr>
        <w:pStyle w:val="Tekstpodstawowy"/>
        <w:numPr>
          <w:ilvl w:val="0"/>
          <w:numId w:val="30"/>
        </w:numPr>
        <w:tabs>
          <w:tab w:val="left" w:pos="360"/>
          <w:tab w:val="left" w:pos="720"/>
        </w:tabs>
        <w:suppressAutoHyphens/>
        <w:rPr>
          <w:rFonts w:ascii="Cambria" w:eastAsia="HG Mincho Light J" w:hAnsi="Cambria" w:cs="Arial"/>
          <w:color w:val="000000"/>
          <w:sz w:val="22"/>
          <w:szCs w:val="22"/>
          <w:shd w:val="clear" w:color="auto" w:fill="FFFFFF"/>
        </w:rPr>
      </w:pPr>
      <w:r w:rsidRPr="000728BE">
        <w:rPr>
          <w:rFonts w:ascii="Cambria" w:eastAsia="HG Mincho Light J" w:hAnsi="Cambria" w:cs="Arial"/>
          <w:color w:val="000000"/>
          <w:sz w:val="22"/>
          <w:szCs w:val="22"/>
          <w:shd w:val="clear" w:color="auto" w:fill="FFFFFF"/>
        </w:rPr>
        <w:t>Warunki wykonania i odbioru;</w:t>
      </w:r>
    </w:p>
    <w:p w14:paraId="30BAF7FA" w14:textId="77777777" w:rsidR="000728BE" w:rsidRPr="000728BE" w:rsidRDefault="000728BE" w:rsidP="000728BE">
      <w:pPr>
        <w:numPr>
          <w:ilvl w:val="0"/>
          <w:numId w:val="30"/>
        </w:numPr>
        <w:tabs>
          <w:tab w:val="left" w:pos="360"/>
          <w:tab w:val="left" w:pos="720"/>
        </w:tabs>
        <w:spacing w:line="240" w:lineRule="auto"/>
        <w:jc w:val="left"/>
        <w:rPr>
          <w:rFonts w:eastAsia="HG Mincho Light J" w:cs="Arial"/>
          <w:color w:val="000000"/>
          <w:szCs w:val="22"/>
        </w:rPr>
      </w:pPr>
      <w:r w:rsidRPr="000728BE">
        <w:rPr>
          <w:rFonts w:eastAsia="HG Mincho Light J" w:cs="Arial"/>
          <w:color w:val="000000"/>
          <w:szCs w:val="22"/>
        </w:rPr>
        <w:t>Uwagi końcowe.</w:t>
      </w:r>
    </w:p>
    <w:p w14:paraId="0FC7F20A" w14:textId="77777777" w:rsidR="000728BE" w:rsidRPr="000728BE" w:rsidRDefault="000728BE" w:rsidP="000728BE">
      <w:pPr>
        <w:rPr>
          <w:rFonts w:eastAsia="HG Mincho Light J" w:cs="Arial"/>
          <w:color w:val="000000"/>
          <w:szCs w:val="22"/>
        </w:rPr>
      </w:pPr>
    </w:p>
    <w:p w14:paraId="049D104D" w14:textId="77777777" w:rsidR="000728BE" w:rsidRPr="000728BE" w:rsidRDefault="000728BE" w:rsidP="000728BE">
      <w:pPr>
        <w:rPr>
          <w:rFonts w:eastAsia="HG Mincho Light J" w:cs="Arial"/>
          <w:color w:val="000000"/>
          <w:szCs w:val="22"/>
        </w:rPr>
      </w:pPr>
    </w:p>
    <w:p w14:paraId="188702F6" w14:textId="77777777" w:rsidR="000728BE" w:rsidRPr="000728BE" w:rsidRDefault="000728BE" w:rsidP="000728BE">
      <w:pPr>
        <w:rPr>
          <w:rFonts w:eastAsia="HG Mincho Light J" w:cs="Arial"/>
          <w:b/>
          <w:color w:val="000000"/>
          <w:szCs w:val="22"/>
        </w:rPr>
      </w:pPr>
      <w:r w:rsidRPr="000728BE">
        <w:rPr>
          <w:rFonts w:eastAsia="HG Mincho Light J" w:cs="Arial"/>
          <w:b/>
          <w:color w:val="000000"/>
          <w:szCs w:val="22"/>
        </w:rPr>
        <w:t>II. RYSUNKI:</w:t>
      </w:r>
    </w:p>
    <w:p w14:paraId="0E89588F" w14:textId="77777777" w:rsidR="000728BE" w:rsidRPr="000728BE" w:rsidRDefault="000728BE" w:rsidP="000728BE">
      <w:pPr>
        <w:rPr>
          <w:rFonts w:eastAsia="HG Mincho Light J" w:cs="Arial"/>
          <w:b/>
          <w:color w:val="000000"/>
          <w:szCs w:val="22"/>
        </w:rPr>
      </w:pPr>
    </w:p>
    <w:p w14:paraId="46171A79" w14:textId="77777777" w:rsidR="000728BE" w:rsidRPr="000728BE" w:rsidRDefault="000728BE" w:rsidP="000728BE">
      <w:pPr>
        <w:rPr>
          <w:rFonts w:eastAsia="HG Mincho Light J" w:cs="Arial"/>
          <w:b/>
          <w:color w:val="000000"/>
          <w:szCs w:val="22"/>
        </w:rPr>
      </w:pPr>
    </w:p>
    <w:p w14:paraId="7F5F7A75" w14:textId="77777777" w:rsidR="000728BE" w:rsidRPr="000728BE" w:rsidRDefault="000728BE" w:rsidP="000728BE">
      <w:pPr>
        <w:numPr>
          <w:ilvl w:val="0"/>
          <w:numId w:val="37"/>
        </w:numPr>
        <w:tabs>
          <w:tab w:val="left" w:pos="720"/>
        </w:tabs>
        <w:spacing w:line="240" w:lineRule="auto"/>
        <w:jc w:val="left"/>
        <w:rPr>
          <w:rFonts w:eastAsia="HG Mincho Light J" w:cs="Arial"/>
          <w:szCs w:val="22"/>
        </w:rPr>
      </w:pPr>
      <w:r w:rsidRPr="000728BE">
        <w:rPr>
          <w:rFonts w:eastAsia="HG Mincho Light J" w:cs="Arial"/>
          <w:szCs w:val="22"/>
        </w:rPr>
        <w:t>Rzut piętra instalacje C.O.</w:t>
      </w:r>
    </w:p>
    <w:p w14:paraId="0CE9C6EE" w14:textId="77777777" w:rsidR="000728BE" w:rsidRPr="000728BE" w:rsidRDefault="000728BE" w:rsidP="000728BE">
      <w:pPr>
        <w:numPr>
          <w:ilvl w:val="0"/>
          <w:numId w:val="37"/>
        </w:numPr>
        <w:tabs>
          <w:tab w:val="left" w:pos="720"/>
        </w:tabs>
        <w:spacing w:line="240" w:lineRule="auto"/>
        <w:jc w:val="left"/>
        <w:rPr>
          <w:rFonts w:eastAsia="HG Mincho Light J" w:cs="Arial"/>
          <w:szCs w:val="22"/>
        </w:rPr>
      </w:pPr>
      <w:r w:rsidRPr="000728BE">
        <w:rPr>
          <w:rFonts w:eastAsia="HG Mincho Light J" w:cs="Arial"/>
          <w:szCs w:val="22"/>
        </w:rPr>
        <w:t xml:space="preserve">Rzut piętra instalacje </w:t>
      </w:r>
      <w:proofErr w:type="spellStart"/>
      <w:r w:rsidRPr="000728BE">
        <w:rPr>
          <w:rFonts w:eastAsia="HG Mincho Light J" w:cs="Arial"/>
          <w:szCs w:val="22"/>
        </w:rPr>
        <w:t>wod-kan</w:t>
      </w:r>
      <w:proofErr w:type="spellEnd"/>
    </w:p>
    <w:p w14:paraId="7F8145A4" w14:textId="77777777" w:rsidR="000728BE" w:rsidRPr="000728BE" w:rsidRDefault="000728BE" w:rsidP="000728BE">
      <w:pPr>
        <w:numPr>
          <w:ilvl w:val="0"/>
          <w:numId w:val="37"/>
        </w:numPr>
        <w:tabs>
          <w:tab w:val="left" w:pos="720"/>
        </w:tabs>
        <w:spacing w:line="240" w:lineRule="auto"/>
        <w:jc w:val="left"/>
        <w:rPr>
          <w:rFonts w:eastAsia="HG Mincho Light J" w:cs="Arial"/>
          <w:szCs w:val="22"/>
        </w:rPr>
      </w:pPr>
      <w:r w:rsidRPr="000728BE">
        <w:rPr>
          <w:rFonts w:eastAsia="HG Mincho Light J" w:cs="Arial"/>
          <w:szCs w:val="22"/>
        </w:rPr>
        <w:t>Rozwinięcie C.O.</w:t>
      </w:r>
    </w:p>
    <w:p w14:paraId="1D5992BA" w14:textId="77777777" w:rsidR="000728BE" w:rsidRPr="000728BE" w:rsidRDefault="000728BE" w:rsidP="000728BE">
      <w:pPr>
        <w:pageBreakBefore/>
        <w:tabs>
          <w:tab w:val="left" w:pos="75"/>
          <w:tab w:val="left" w:pos="432"/>
        </w:tabs>
        <w:ind w:left="75"/>
        <w:rPr>
          <w:rFonts w:cs="Arial"/>
          <w:b/>
          <w:szCs w:val="22"/>
        </w:rPr>
      </w:pPr>
      <w:r w:rsidRPr="000728BE">
        <w:rPr>
          <w:rFonts w:cs="Arial"/>
          <w:b/>
          <w:szCs w:val="22"/>
        </w:rPr>
        <w:lastRenderedPageBreak/>
        <w:t>1. Podstawa opracowania.</w:t>
      </w:r>
    </w:p>
    <w:p w14:paraId="105E9DA6" w14:textId="77777777" w:rsidR="000728BE" w:rsidRPr="000728BE" w:rsidRDefault="000728BE" w:rsidP="000728BE">
      <w:pPr>
        <w:autoSpaceDE w:val="0"/>
        <w:rPr>
          <w:rFonts w:cs="Arial"/>
          <w:szCs w:val="22"/>
        </w:rPr>
      </w:pPr>
    </w:p>
    <w:p w14:paraId="18D2A600" w14:textId="77777777" w:rsidR="000728BE" w:rsidRPr="000728BE" w:rsidRDefault="000728BE" w:rsidP="000728BE">
      <w:pPr>
        <w:rPr>
          <w:rFonts w:cs="Arial"/>
          <w:szCs w:val="22"/>
        </w:rPr>
      </w:pPr>
      <w:r w:rsidRPr="000728BE">
        <w:rPr>
          <w:rFonts w:cs="Arial"/>
          <w:szCs w:val="22"/>
        </w:rPr>
        <w:t>Projekt został opracowany w oparciu o:</w:t>
      </w:r>
    </w:p>
    <w:p w14:paraId="6437066B" w14:textId="77777777" w:rsidR="000728BE" w:rsidRPr="000728BE" w:rsidRDefault="000728BE" w:rsidP="000728BE">
      <w:pPr>
        <w:numPr>
          <w:ilvl w:val="0"/>
          <w:numId w:val="31"/>
        </w:numPr>
        <w:tabs>
          <w:tab w:val="left" w:pos="360"/>
        </w:tabs>
        <w:spacing w:line="240" w:lineRule="auto"/>
        <w:ind w:left="360"/>
        <w:rPr>
          <w:rFonts w:cs="Arial"/>
          <w:szCs w:val="22"/>
        </w:rPr>
      </w:pPr>
      <w:r w:rsidRPr="000728BE">
        <w:rPr>
          <w:rFonts w:cs="Arial"/>
          <w:szCs w:val="22"/>
        </w:rPr>
        <w:t>podkłady budowlane architektoniczne;</w:t>
      </w:r>
    </w:p>
    <w:p w14:paraId="2DFE2E75" w14:textId="77777777" w:rsidR="000728BE" w:rsidRPr="000728BE" w:rsidRDefault="000728BE" w:rsidP="000728BE">
      <w:pPr>
        <w:widowControl w:val="0"/>
        <w:numPr>
          <w:ilvl w:val="0"/>
          <w:numId w:val="31"/>
        </w:numPr>
        <w:tabs>
          <w:tab w:val="left" w:pos="360"/>
        </w:tabs>
        <w:spacing w:line="240" w:lineRule="auto"/>
        <w:ind w:left="360"/>
        <w:rPr>
          <w:rFonts w:cs="Arial"/>
          <w:szCs w:val="22"/>
        </w:rPr>
      </w:pPr>
      <w:r w:rsidRPr="000728BE">
        <w:rPr>
          <w:rFonts w:cs="Arial"/>
          <w:szCs w:val="22"/>
        </w:rPr>
        <w:t>Obowiązujące przepisy i normatywy projektowania, a w szczególności:</w:t>
      </w:r>
    </w:p>
    <w:p w14:paraId="0B491473" w14:textId="77777777" w:rsidR="000728BE" w:rsidRPr="000728BE" w:rsidRDefault="000728BE" w:rsidP="000728BE">
      <w:pPr>
        <w:widowControl w:val="0"/>
        <w:numPr>
          <w:ilvl w:val="1"/>
          <w:numId w:val="31"/>
        </w:numPr>
        <w:tabs>
          <w:tab w:val="left" w:pos="644"/>
        </w:tabs>
        <w:spacing w:line="240" w:lineRule="auto"/>
        <w:ind w:left="644"/>
        <w:rPr>
          <w:rFonts w:cs="Arial"/>
          <w:szCs w:val="22"/>
        </w:rPr>
      </w:pPr>
      <w:r w:rsidRPr="000728BE">
        <w:rPr>
          <w:rFonts w:cs="Arial"/>
          <w:szCs w:val="22"/>
        </w:rPr>
        <w:t>„Warunki techniczne wykonania i odbioru robót budowlano – montażowych tom II – Instalacje sanitarne i przemysłowe”;</w:t>
      </w:r>
    </w:p>
    <w:p w14:paraId="0DA2405E" w14:textId="77777777" w:rsidR="000728BE" w:rsidRPr="000728BE" w:rsidRDefault="000728BE" w:rsidP="000728BE">
      <w:pPr>
        <w:widowControl w:val="0"/>
        <w:numPr>
          <w:ilvl w:val="1"/>
          <w:numId w:val="31"/>
        </w:numPr>
        <w:tabs>
          <w:tab w:val="left" w:pos="644"/>
        </w:tabs>
        <w:spacing w:line="240" w:lineRule="auto"/>
        <w:ind w:left="644"/>
        <w:rPr>
          <w:rFonts w:cs="Arial"/>
          <w:szCs w:val="22"/>
        </w:rPr>
      </w:pPr>
      <w:r w:rsidRPr="000728BE">
        <w:rPr>
          <w:rFonts w:cs="Arial"/>
          <w:szCs w:val="22"/>
        </w:rPr>
        <w:t>PN-92/B-01706 „Instalacje wodociągowe – wymagania w projektowaniu”.</w:t>
      </w:r>
    </w:p>
    <w:p w14:paraId="248C1FA8" w14:textId="77777777" w:rsidR="000728BE" w:rsidRPr="000728BE" w:rsidRDefault="000728BE" w:rsidP="000728BE">
      <w:pPr>
        <w:widowControl w:val="0"/>
        <w:numPr>
          <w:ilvl w:val="1"/>
          <w:numId w:val="31"/>
        </w:numPr>
        <w:tabs>
          <w:tab w:val="left" w:pos="644"/>
        </w:tabs>
        <w:spacing w:line="240" w:lineRule="auto"/>
        <w:ind w:left="644"/>
        <w:rPr>
          <w:rFonts w:cs="Arial"/>
          <w:szCs w:val="22"/>
        </w:rPr>
      </w:pPr>
      <w:r w:rsidRPr="000728BE">
        <w:rPr>
          <w:rFonts w:cs="Arial"/>
          <w:szCs w:val="22"/>
        </w:rPr>
        <w:t>PN-EN 12056-2  „Systemy kanalizacji grawitacyjnej wewnątrz budynków”.</w:t>
      </w:r>
    </w:p>
    <w:p w14:paraId="2EA72AC7" w14:textId="77777777" w:rsidR="000728BE" w:rsidRPr="000728BE" w:rsidRDefault="000728BE" w:rsidP="000728BE">
      <w:pPr>
        <w:widowControl w:val="0"/>
        <w:numPr>
          <w:ilvl w:val="1"/>
          <w:numId w:val="31"/>
        </w:numPr>
        <w:tabs>
          <w:tab w:val="left" w:pos="644"/>
        </w:tabs>
        <w:spacing w:line="240" w:lineRule="auto"/>
        <w:ind w:left="644"/>
        <w:rPr>
          <w:rFonts w:cs="Arial"/>
          <w:szCs w:val="22"/>
        </w:rPr>
      </w:pPr>
      <w:r w:rsidRPr="000728BE">
        <w:rPr>
          <w:rFonts w:cs="Arial"/>
          <w:szCs w:val="22"/>
        </w:rPr>
        <w:t>PN-84/B-01701 „Instalacje wewnętrzne wodociągowe i kanalizacyjne. Oznaczenia na rysunkach”.</w:t>
      </w:r>
    </w:p>
    <w:p w14:paraId="5E20D75A" w14:textId="77777777" w:rsidR="000728BE" w:rsidRPr="000728BE" w:rsidRDefault="000728BE" w:rsidP="000728BE">
      <w:pPr>
        <w:widowControl w:val="0"/>
        <w:numPr>
          <w:ilvl w:val="1"/>
          <w:numId w:val="31"/>
        </w:numPr>
        <w:tabs>
          <w:tab w:val="left" w:pos="644"/>
        </w:tabs>
        <w:spacing w:line="240" w:lineRule="auto"/>
        <w:ind w:hanging="1156"/>
        <w:jc w:val="left"/>
        <w:rPr>
          <w:rFonts w:cs="Arial"/>
          <w:szCs w:val="22"/>
        </w:rPr>
      </w:pPr>
      <w:r w:rsidRPr="000728BE">
        <w:rPr>
          <w:rFonts w:cs="Arial"/>
          <w:szCs w:val="22"/>
        </w:rPr>
        <w:t xml:space="preserve">PN-90/B-01430 Ogrzewnictwo. Instalacje centralnego </w:t>
      </w:r>
      <w:proofErr w:type="spellStart"/>
      <w:r w:rsidRPr="000728BE">
        <w:rPr>
          <w:rFonts w:cs="Arial"/>
          <w:szCs w:val="22"/>
        </w:rPr>
        <w:t>ogrzewania.Terminologia</w:t>
      </w:r>
      <w:proofErr w:type="spellEnd"/>
      <w:r w:rsidRPr="000728BE">
        <w:rPr>
          <w:rFonts w:cs="Arial"/>
          <w:szCs w:val="22"/>
        </w:rPr>
        <w:t>;</w:t>
      </w:r>
    </w:p>
    <w:p w14:paraId="2CF28757" w14:textId="77777777" w:rsidR="000728BE" w:rsidRPr="000728BE" w:rsidRDefault="000728BE" w:rsidP="000728BE">
      <w:pPr>
        <w:widowControl w:val="0"/>
        <w:numPr>
          <w:ilvl w:val="1"/>
          <w:numId w:val="31"/>
        </w:numPr>
        <w:tabs>
          <w:tab w:val="left" w:pos="644"/>
        </w:tabs>
        <w:spacing w:line="240" w:lineRule="auto"/>
        <w:ind w:hanging="1156"/>
        <w:jc w:val="left"/>
        <w:rPr>
          <w:rFonts w:cs="Arial"/>
          <w:szCs w:val="22"/>
        </w:rPr>
      </w:pPr>
      <w:r w:rsidRPr="000728BE">
        <w:rPr>
          <w:rFonts w:cs="Arial"/>
          <w:szCs w:val="22"/>
        </w:rPr>
        <w:t>PN-EN 378-1</w:t>
      </w:r>
      <w:r w:rsidRPr="000728BE">
        <w:rPr>
          <w:rFonts w:cs="Arial"/>
          <w:szCs w:val="22"/>
        </w:rPr>
        <w:tab/>
        <w:t>Instalacje ziębnicze i pompy ciepła. - projekt normy</w:t>
      </w:r>
    </w:p>
    <w:p w14:paraId="6F3EE0CE" w14:textId="77777777" w:rsidR="000728BE" w:rsidRPr="000728BE" w:rsidRDefault="000728BE" w:rsidP="000728BE">
      <w:pPr>
        <w:widowControl w:val="0"/>
        <w:numPr>
          <w:ilvl w:val="0"/>
          <w:numId w:val="31"/>
        </w:numPr>
        <w:tabs>
          <w:tab w:val="left" w:pos="360"/>
        </w:tabs>
        <w:spacing w:line="240" w:lineRule="auto"/>
        <w:ind w:left="360"/>
        <w:rPr>
          <w:rFonts w:cs="Arial"/>
          <w:szCs w:val="22"/>
        </w:rPr>
      </w:pPr>
      <w:r w:rsidRPr="000728BE">
        <w:rPr>
          <w:rFonts w:cs="Arial"/>
          <w:szCs w:val="22"/>
        </w:rPr>
        <w:t>Przepisy BHP.</w:t>
      </w:r>
    </w:p>
    <w:p w14:paraId="5A43349F" w14:textId="77777777" w:rsidR="000728BE" w:rsidRPr="000728BE" w:rsidRDefault="000728BE" w:rsidP="000728BE">
      <w:pPr>
        <w:numPr>
          <w:ilvl w:val="0"/>
          <w:numId w:val="31"/>
        </w:numPr>
        <w:tabs>
          <w:tab w:val="left" w:pos="360"/>
        </w:tabs>
        <w:autoSpaceDE w:val="0"/>
        <w:spacing w:line="240" w:lineRule="auto"/>
        <w:ind w:left="360"/>
        <w:rPr>
          <w:rFonts w:cs="Arial"/>
          <w:szCs w:val="22"/>
        </w:rPr>
      </w:pPr>
      <w:r w:rsidRPr="000728BE">
        <w:rPr>
          <w:rFonts w:cs="Arial"/>
          <w:szCs w:val="22"/>
        </w:rPr>
        <w:t xml:space="preserve">Zlecenie Inwestora </w:t>
      </w:r>
    </w:p>
    <w:p w14:paraId="5F46A648" w14:textId="77777777" w:rsidR="000728BE" w:rsidRPr="000728BE" w:rsidRDefault="000728BE" w:rsidP="000728BE">
      <w:pPr>
        <w:tabs>
          <w:tab w:val="left" w:pos="426"/>
        </w:tabs>
        <w:rPr>
          <w:rFonts w:cs="Arial"/>
          <w:szCs w:val="22"/>
        </w:rPr>
      </w:pPr>
    </w:p>
    <w:p w14:paraId="3465EEED" w14:textId="77777777" w:rsidR="000728BE" w:rsidRPr="000728BE" w:rsidRDefault="000728BE" w:rsidP="000728BE">
      <w:pPr>
        <w:pStyle w:val="Nagwek"/>
        <w:tabs>
          <w:tab w:val="left" w:pos="0"/>
          <w:tab w:val="left" w:pos="357"/>
        </w:tabs>
        <w:rPr>
          <w:rFonts w:ascii="Cambria" w:hAnsi="Cambria" w:cs="Arial"/>
          <w:b/>
          <w:bCs/>
          <w:sz w:val="22"/>
          <w:szCs w:val="22"/>
        </w:rPr>
      </w:pPr>
      <w:r w:rsidRPr="000728BE">
        <w:rPr>
          <w:rFonts w:ascii="Cambria" w:hAnsi="Cambria" w:cs="Arial"/>
          <w:b/>
          <w:bCs/>
          <w:sz w:val="22"/>
          <w:szCs w:val="22"/>
        </w:rPr>
        <w:t>2. Zakres opracowania.</w:t>
      </w:r>
    </w:p>
    <w:p w14:paraId="458BBA9C" w14:textId="77777777" w:rsidR="000728BE" w:rsidRPr="000728BE" w:rsidRDefault="000728BE" w:rsidP="000728BE">
      <w:pPr>
        <w:pStyle w:val="Nagwek"/>
        <w:rPr>
          <w:rFonts w:ascii="Cambria" w:hAnsi="Cambria" w:cs="Arial"/>
          <w:b/>
          <w:bCs/>
          <w:sz w:val="22"/>
          <w:szCs w:val="22"/>
        </w:rPr>
      </w:pPr>
    </w:p>
    <w:p w14:paraId="1C82DB93" w14:textId="77777777" w:rsidR="000728BE" w:rsidRPr="000728BE" w:rsidRDefault="000728BE" w:rsidP="000728BE">
      <w:pPr>
        <w:pStyle w:val="Tekstpodstawowywcity21"/>
        <w:tabs>
          <w:tab w:val="left" w:pos="357"/>
          <w:tab w:val="left" w:pos="360"/>
        </w:tabs>
        <w:ind w:firstLine="0"/>
        <w:rPr>
          <w:rFonts w:ascii="Cambria" w:hAnsi="Cambria" w:cs="Arial"/>
          <w:sz w:val="22"/>
          <w:szCs w:val="22"/>
        </w:rPr>
      </w:pPr>
      <w:r w:rsidRPr="000728BE">
        <w:rPr>
          <w:rFonts w:ascii="Cambria" w:hAnsi="Cambria" w:cs="Arial"/>
          <w:sz w:val="22"/>
          <w:szCs w:val="22"/>
        </w:rPr>
        <w:tab/>
        <w:t>Projekt swoim zakresem obejmuję instalacje:</w:t>
      </w:r>
    </w:p>
    <w:p w14:paraId="632E5544" w14:textId="77777777" w:rsidR="000728BE" w:rsidRPr="000728BE" w:rsidRDefault="000728BE" w:rsidP="000728BE">
      <w:pPr>
        <w:pStyle w:val="Tekstpodstawowywcity21"/>
        <w:tabs>
          <w:tab w:val="left" w:pos="357"/>
          <w:tab w:val="left" w:pos="360"/>
        </w:tabs>
        <w:ind w:firstLine="0"/>
        <w:rPr>
          <w:rFonts w:ascii="Cambria" w:hAnsi="Cambria" w:cs="Arial"/>
          <w:sz w:val="22"/>
          <w:szCs w:val="22"/>
        </w:rPr>
      </w:pPr>
      <w:r w:rsidRPr="000728BE">
        <w:rPr>
          <w:rFonts w:ascii="Cambria" w:hAnsi="Cambria" w:cs="Arial"/>
          <w:sz w:val="22"/>
          <w:szCs w:val="22"/>
        </w:rPr>
        <w:t>- wody zimnej</w:t>
      </w:r>
    </w:p>
    <w:p w14:paraId="0389FAC2" w14:textId="77777777" w:rsidR="000728BE" w:rsidRPr="000728BE" w:rsidRDefault="000728BE" w:rsidP="000728BE">
      <w:pPr>
        <w:pStyle w:val="Tekstpodstawowywcity21"/>
        <w:tabs>
          <w:tab w:val="left" w:pos="357"/>
          <w:tab w:val="left" w:pos="360"/>
        </w:tabs>
        <w:ind w:firstLine="0"/>
        <w:rPr>
          <w:rFonts w:ascii="Cambria" w:hAnsi="Cambria" w:cs="Arial"/>
          <w:sz w:val="22"/>
          <w:szCs w:val="22"/>
        </w:rPr>
      </w:pPr>
      <w:r w:rsidRPr="000728BE">
        <w:rPr>
          <w:rFonts w:ascii="Cambria" w:hAnsi="Cambria" w:cs="Arial"/>
          <w:sz w:val="22"/>
          <w:szCs w:val="22"/>
        </w:rPr>
        <w:t>- ciepłej wody użytkowej</w:t>
      </w:r>
    </w:p>
    <w:p w14:paraId="5F658AEA" w14:textId="77777777" w:rsidR="000728BE" w:rsidRPr="000728BE" w:rsidRDefault="000728BE" w:rsidP="000728BE">
      <w:pPr>
        <w:pStyle w:val="Tekstpodstawowywcity21"/>
        <w:tabs>
          <w:tab w:val="left" w:pos="357"/>
          <w:tab w:val="left" w:pos="360"/>
        </w:tabs>
        <w:ind w:firstLine="0"/>
        <w:rPr>
          <w:rFonts w:ascii="Cambria" w:hAnsi="Cambria" w:cs="Arial"/>
          <w:sz w:val="22"/>
          <w:szCs w:val="22"/>
        </w:rPr>
      </w:pPr>
      <w:r w:rsidRPr="000728BE">
        <w:rPr>
          <w:rFonts w:ascii="Cambria" w:hAnsi="Cambria" w:cs="Arial"/>
          <w:sz w:val="22"/>
          <w:szCs w:val="22"/>
        </w:rPr>
        <w:t>- kanalizacji sanitarnej.</w:t>
      </w:r>
    </w:p>
    <w:p w14:paraId="558F13D0" w14:textId="77777777" w:rsidR="000728BE" w:rsidRPr="000728BE" w:rsidRDefault="000728BE" w:rsidP="000728BE">
      <w:pPr>
        <w:pStyle w:val="Tekstpodstawowywcity21"/>
        <w:tabs>
          <w:tab w:val="left" w:pos="357"/>
          <w:tab w:val="left" w:pos="360"/>
        </w:tabs>
        <w:ind w:firstLine="0"/>
        <w:rPr>
          <w:rFonts w:ascii="Cambria" w:hAnsi="Cambria" w:cs="Arial"/>
          <w:sz w:val="22"/>
          <w:szCs w:val="22"/>
        </w:rPr>
      </w:pPr>
      <w:r w:rsidRPr="000728BE">
        <w:rPr>
          <w:rFonts w:ascii="Cambria" w:hAnsi="Cambria" w:cs="Arial"/>
          <w:sz w:val="22"/>
          <w:szCs w:val="22"/>
        </w:rPr>
        <w:t>- Instalacji C.O</w:t>
      </w:r>
    </w:p>
    <w:p w14:paraId="6CF80679" w14:textId="77777777" w:rsidR="000728BE" w:rsidRPr="000728BE" w:rsidRDefault="000728BE" w:rsidP="000728BE">
      <w:pPr>
        <w:pStyle w:val="Nagwek20"/>
        <w:tabs>
          <w:tab w:val="left" w:pos="0"/>
          <w:tab w:val="left" w:pos="357"/>
        </w:tabs>
        <w:jc w:val="both"/>
        <w:rPr>
          <w:rFonts w:ascii="Cambria" w:hAnsi="Cambria" w:cs="Arial"/>
          <w:b/>
          <w:bCs/>
          <w:iCs/>
          <w:sz w:val="22"/>
          <w:szCs w:val="22"/>
        </w:rPr>
      </w:pPr>
      <w:r w:rsidRPr="000728BE">
        <w:rPr>
          <w:rFonts w:ascii="Cambria" w:hAnsi="Cambria" w:cs="Arial"/>
          <w:b/>
          <w:bCs/>
          <w:iCs/>
          <w:sz w:val="22"/>
          <w:szCs w:val="22"/>
        </w:rPr>
        <w:t>3. Instalacja wodociągowa.</w:t>
      </w:r>
    </w:p>
    <w:p w14:paraId="021D5017" w14:textId="77777777" w:rsidR="000728BE" w:rsidRPr="000728BE" w:rsidRDefault="000728BE" w:rsidP="000728BE">
      <w:pPr>
        <w:pStyle w:val="Tekstpodstawowy"/>
        <w:rPr>
          <w:rFonts w:ascii="Cambria" w:hAnsi="Cambria" w:cs="Arial"/>
          <w:b/>
          <w:sz w:val="22"/>
          <w:szCs w:val="22"/>
        </w:rPr>
      </w:pPr>
      <w:r w:rsidRPr="000728BE">
        <w:rPr>
          <w:rFonts w:ascii="Cambria" w:hAnsi="Cambria" w:cs="Arial"/>
          <w:b/>
          <w:sz w:val="22"/>
          <w:szCs w:val="22"/>
        </w:rPr>
        <w:t>3.1 Zasilanie obiektu w wodę.</w:t>
      </w:r>
    </w:p>
    <w:p w14:paraId="399626D9" w14:textId="77777777" w:rsidR="000728BE" w:rsidRPr="000728BE" w:rsidRDefault="000728BE" w:rsidP="000728BE">
      <w:pPr>
        <w:shd w:val="clear" w:color="auto" w:fill="FFFFFF"/>
        <w:spacing w:before="259"/>
        <w:ind w:left="5"/>
        <w:rPr>
          <w:rFonts w:cs="Arial"/>
          <w:spacing w:val="-1"/>
          <w:szCs w:val="22"/>
        </w:rPr>
      </w:pPr>
      <w:r w:rsidRPr="000728BE">
        <w:rPr>
          <w:rFonts w:cs="Arial"/>
          <w:spacing w:val="-1"/>
          <w:szCs w:val="22"/>
        </w:rPr>
        <w:t>Przedmiotowy obiekt zasilany jest w wodę:</w:t>
      </w:r>
    </w:p>
    <w:p w14:paraId="505D17EB" w14:textId="77777777" w:rsidR="000728BE" w:rsidRPr="000728BE" w:rsidRDefault="000728BE" w:rsidP="000728BE">
      <w:pPr>
        <w:widowControl w:val="0"/>
        <w:numPr>
          <w:ilvl w:val="0"/>
          <w:numId w:val="35"/>
        </w:numPr>
        <w:shd w:val="clear" w:color="auto" w:fill="FFFFFF"/>
        <w:tabs>
          <w:tab w:val="left" w:pos="149"/>
        </w:tabs>
        <w:suppressAutoHyphens w:val="0"/>
        <w:autoSpaceDE w:val="0"/>
        <w:spacing w:line="240" w:lineRule="auto"/>
        <w:ind w:left="5"/>
        <w:rPr>
          <w:rFonts w:cs="Arial"/>
          <w:spacing w:val="-1"/>
          <w:szCs w:val="22"/>
        </w:rPr>
      </w:pPr>
      <w:r w:rsidRPr="000728BE">
        <w:rPr>
          <w:rFonts w:cs="Arial"/>
          <w:spacing w:val="-1"/>
          <w:szCs w:val="22"/>
        </w:rPr>
        <w:t xml:space="preserve">zimną dla celów socjalno bytowych </w:t>
      </w:r>
    </w:p>
    <w:p w14:paraId="1E6B6EFC" w14:textId="77777777" w:rsidR="000728BE" w:rsidRPr="000728BE" w:rsidRDefault="000728BE" w:rsidP="000728BE">
      <w:pPr>
        <w:widowControl w:val="0"/>
        <w:numPr>
          <w:ilvl w:val="0"/>
          <w:numId w:val="35"/>
        </w:numPr>
        <w:shd w:val="clear" w:color="auto" w:fill="FFFFFF"/>
        <w:tabs>
          <w:tab w:val="left" w:pos="149"/>
        </w:tabs>
        <w:suppressAutoHyphens w:val="0"/>
        <w:autoSpaceDE w:val="0"/>
        <w:spacing w:line="240" w:lineRule="auto"/>
        <w:ind w:left="5"/>
        <w:rPr>
          <w:rFonts w:cs="Arial"/>
          <w:szCs w:val="22"/>
        </w:rPr>
      </w:pPr>
      <w:r w:rsidRPr="000728BE">
        <w:rPr>
          <w:rFonts w:cs="Arial"/>
          <w:szCs w:val="22"/>
        </w:rPr>
        <w:t>ciepłą</w:t>
      </w:r>
    </w:p>
    <w:p w14:paraId="1A8D8082" w14:textId="77777777" w:rsidR="000728BE" w:rsidRPr="000728BE" w:rsidRDefault="000728BE" w:rsidP="000728BE">
      <w:pPr>
        <w:widowControl w:val="0"/>
        <w:shd w:val="clear" w:color="auto" w:fill="FFFFFF"/>
        <w:tabs>
          <w:tab w:val="left" w:pos="149"/>
        </w:tabs>
        <w:autoSpaceDE w:val="0"/>
        <w:ind w:left="5"/>
        <w:rPr>
          <w:rFonts w:cs="Arial"/>
          <w:szCs w:val="22"/>
        </w:rPr>
      </w:pPr>
    </w:p>
    <w:p w14:paraId="4187AF3A" w14:textId="77777777" w:rsidR="000728BE" w:rsidRPr="000728BE" w:rsidRDefault="000728BE" w:rsidP="000728BE">
      <w:pPr>
        <w:widowControl w:val="0"/>
        <w:shd w:val="clear" w:color="auto" w:fill="FFFFFF"/>
        <w:tabs>
          <w:tab w:val="left" w:pos="149"/>
        </w:tabs>
        <w:autoSpaceDE w:val="0"/>
        <w:ind w:left="5"/>
        <w:rPr>
          <w:rFonts w:cs="Arial"/>
          <w:szCs w:val="22"/>
        </w:rPr>
      </w:pPr>
      <w:r w:rsidRPr="000728BE">
        <w:rPr>
          <w:rFonts w:cs="Arial"/>
          <w:szCs w:val="22"/>
        </w:rPr>
        <w:t>Przyłącza zlokalizowane są na poziomie piwnicy i nie wchodzą w zakres opracowania. Zestaw wodomierzowy znajd</w:t>
      </w:r>
      <w:r>
        <w:rPr>
          <w:rFonts w:cs="Arial"/>
          <w:szCs w:val="22"/>
        </w:rPr>
        <w:t>uje się w</w:t>
      </w:r>
      <w:r w:rsidRPr="000728BE">
        <w:rPr>
          <w:rFonts w:cs="Arial"/>
          <w:szCs w:val="22"/>
        </w:rPr>
        <w:t xml:space="preserve"> </w:t>
      </w:r>
      <w:proofErr w:type="spellStart"/>
      <w:r w:rsidRPr="000728BE">
        <w:rPr>
          <w:rFonts w:cs="Arial"/>
          <w:szCs w:val="22"/>
        </w:rPr>
        <w:t>pomieszczeniu</w:t>
      </w:r>
      <w:r>
        <w:rPr>
          <w:rFonts w:cs="Arial"/>
          <w:szCs w:val="22"/>
        </w:rPr>
        <w:t>piwnic</w:t>
      </w:r>
      <w:proofErr w:type="spellEnd"/>
      <w:r w:rsidRPr="000728BE">
        <w:rPr>
          <w:rFonts w:cs="Arial"/>
          <w:szCs w:val="22"/>
        </w:rPr>
        <w:t xml:space="preserve">. </w:t>
      </w:r>
    </w:p>
    <w:p w14:paraId="0D5A2029" w14:textId="77777777" w:rsidR="000728BE" w:rsidRPr="000728BE" w:rsidRDefault="000728BE" w:rsidP="000728BE">
      <w:pPr>
        <w:shd w:val="clear" w:color="auto" w:fill="FFFFFF"/>
        <w:spacing w:before="5"/>
        <w:rPr>
          <w:rFonts w:cs="Arial"/>
          <w:b/>
          <w:bCs/>
          <w:spacing w:val="-1"/>
          <w:szCs w:val="22"/>
        </w:rPr>
      </w:pPr>
    </w:p>
    <w:p w14:paraId="55908170" w14:textId="77777777" w:rsidR="000728BE" w:rsidRPr="000728BE" w:rsidRDefault="000728BE" w:rsidP="000728BE">
      <w:pPr>
        <w:pStyle w:val="Tekstpodstawowywcity21"/>
        <w:tabs>
          <w:tab w:val="left" w:pos="0"/>
          <w:tab w:val="left" w:pos="357"/>
        </w:tabs>
        <w:ind w:firstLine="0"/>
        <w:rPr>
          <w:rFonts w:ascii="Cambria" w:hAnsi="Cambria" w:cs="Arial"/>
          <w:b/>
          <w:bCs/>
          <w:sz w:val="22"/>
          <w:szCs w:val="22"/>
        </w:rPr>
      </w:pPr>
      <w:r w:rsidRPr="000728BE">
        <w:rPr>
          <w:rFonts w:ascii="Cambria" w:hAnsi="Cambria" w:cs="Arial"/>
          <w:b/>
          <w:bCs/>
          <w:sz w:val="22"/>
          <w:szCs w:val="22"/>
        </w:rPr>
        <w:t xml:space="preserve">3.2 Wewnętrzna instalacja wody </w:t>
      </w:r>
    </w:p>
    <w:p w14:paraId="23C2768A" w14:textId="77777777" w:rsidR="000728BE" w:rsidRPr="000728BE" w:rsidRDefault="000728BE" w:rsidP="000728BE">
      <w:pPr>
        <w:pStyle w:val="Tekstpodstawowywcity21"/>
        <w:tabs>
          <w:tab w:val="left" w:pos="0"/>
          <w:tab w:val="left" w:pos="357"/>
        </w:tabs>
        <w:ind w:firstLine="0"/>
        <w:rPr>
          <w:rFonts w:ascii="Cambria" w:hAnsi="Cambria" w:cs="Arial"/>
          <w:b/>
          <w:bCs/>
          <w:sz w:val="22"/>
          <w:szCs w:val="22"/>
        </w:rPr>
      </w:pPr>
    </w:p>
    <w:p w14:paraId="764A3F3B" w14:textId="77777777" w:rsidR="000728BE" w:rsidRPr="000728BE" w:rsidRDefault="000728BE" w:rsidP="000728BE">
      <w:pPr>
        <w:ind w:left="-142"/>
        <w:rPr>
          <w:rFonts w:cs="Arial"/>
          <w:bCs/>
          <w:szCs w:val="22"/>
        </w:rPr>
      </w:pPr>
      <w:r w:rsidRPr="000728BE">
        <w:rPr>
          <w:rFonts w:cs="Arial"/>
          <w:bCs/>
          <w:szCs w:val="22"/>
        </w:rPr>
        <w:t xml:space="preserve">Instalację wewnętrzną wodociągową projektuje się z zastosowaniem rur z polipropylenu sieciowanego PP klasy PN10 w zakresach średnic DN 16 Połączenie rur zostanie wykonane poprzez zgrzewanie </w:t>
      </w:r>
      <w:proofErr w:type="spellStart"/>
      <w:r w:rsidRPr="000728BE">
        <w:rPr>
          <w:rFonts w:cs="Arial"/>
          <w:bCs/>
          <w:szCs w:val="22"/>
        </w:rPr>
        <w:t>polifuzyjne</w:t>
      </w:r>
      <w:proofErr w:type="spellEnd"/>
      <w:r w:rsidRPr="000728BE">
        <w:rPr>
          <w:rFonts w:cs="Arial"/>
          <w:bCs/>
          <w:szCs w:val="22"/>
        </w:rPr>
        <w:t>.</w:t>
      </w:r>
    </w:p>
    <w:p w14:paraId="1968B5FE" w14:textId="77777777" w:rsidR="000728BE" w:rsidRPr="000728BE" w:rsidRDefault="000728BE" w:rsidP="000728BE">
      <w:pPr>
        <w:ind w:left="-142"/>
        <w:rPr>
          <w:rFonts w:cs="Arial"/>
          <w:bCs/>
          <w:szCs w:val="22"/>
        </w:rPr>
      </w:pPr>
      <w:r w:rsidRPr="000728BE">
        <w:rPr>
          <w:rFonts w:cs="Arial"/>
          <w:bCs/>
          <w:szCs w:val="22"/>
        </w:rPr>
        <w:t xml:space="preserve">Przy rozprowadzaniu rur wodociągowych w przegrodach (ścianach, posadzkach, podłogach), podczas ich zakrywania (zalewania betonem), rury powinny pozostawać pod zalecanym przez producenta ciśnieniem 6 bar. Zabezpieczone izolacją </w:t>
      </w:r>
      <w:r w:rsidRPr="000728BE">
        <w:rPr>
          <w:rFonts w:cs="Arial"/>
          <w:bCs/>
          <w:szCs w:val="22"/>
        </w:rPr>
        <w:br/>
        <w:t>z pianki poliuretanowej – grubość izolacji 9 mm wg PN-85/B-02421. Podejścia pod punkty czerpalne prowadzić w bruzdach ściennych pod warstwą tynku.</w:t>
      </w:r>
    </w:p>
    <w:p w14:paraId="611A98FA" w14:textId="77777777" w:rsidR="000728BE" w:rsidRPr="000728BE" w:rsidRDefault="000728BE" w:rsidP="000728BE">
      <w:pPr>
        <w:ind w:left="-142"/>
        <w:rPr>
          <w:rFonts w:cs="Arial"/>
          <w:bCs/>
          <w:szCs w:val="22"/>
        </w:rPr>
      </w:pPr>
      <w:r w:rsidRPr="000728BE">
        <w:rPr>
          <w:rFonts w:cs="Arial"/>
          <w:bCs/>
          <w:szCs w:val="22"/>
        </w:rPr>
        <w:t xml:space="preserve">Przejścia przewodów wodociągowych przez ściany konstrukcyjne i stropy wykonać w tulejach ochronnych z wypełnieniem elastycznym, o średnicy o dwie dymensje większych od przewodu. Całość instalacji wykonać ściśle wg technologii wymaganej przez producenta zastosowanych przewodów. Instalacje wodociągową po wykonaniu ale przed zakryciem należy przepłukać i poddać próbie ciśnieniowej. Płukanie należy prowadzić pełnym ciśnieniem dyspozycyjnym zgodnie z warunkami podanymi </w:t>
      </w:r>
      <w:r w:rsidRPr="000728BE">
        <w:rPr>
          <w:rFonts w:cs="Arial"/>
          <w:bCs/>
          <w:szCs w:val="22"/>
        </w:rPr>
        <w:br/>
        <w:t xml:space="preserve">w </w:t>
      </w:r>
      <w:proofErr w:type="spellStart"/>
      <w:r w:rsidRPr="000728BE">
        <w:rPr>
          <w:rFonts w:cs="Arial"/>
          <w:bCs/>
          <w:szCs w:val="22"/>
        </w:rPr>
        <w:t>WTWiO</w:t>
      </w:r>
      <w:proofErr w:type="spellEnd"/>
      <w:r w:rsidRPr="000728BE">
        <w:rPr>
          <w:rFonts w:cs="Arial"/>
          <w:bCs/>
          <w:szCs w:val="22"/>
        </w:rPr>
        <w:t xml:space="preserve"> instalacji wodociągowych. Próby szczelności wykonać przed wykonaniem izolacji cieplnej rur.</w:t>
      </w:r>
    </w:p>
    <w:p w14:paraId="546BA881" w14:textId="77777777" w:rsidR="000728BE" w:rsidRPr="000728BE" w:rsidRDefault="000728BE" w:rsidP="000728BE">
      <w:pPr>
        <w:ind w:left="-142"/>
        <w:rPr>
          <w:rFonts w:cs="Arial"/>
          <w:bCs/>
          <w:szCs w:val="22"/>
        </w:rPr>
      </w:pPr>
      <w:r w:rsidRPr="000728BE">
        <w:rPr>
          <w:rFonts w:cs="Arial"/>
          <w:bCs/>
          <w:szCs w:val="22"/>
        </w:rPr>
        <w:t xml:space="preserve">Bezpośrednie podłączenie baterii czerpalnych oraz innych urządzeń należy </w:t>
      </w:r>
      <w:r w:rsidRPr="000728BE">
        <w:rPr>
          <w:rFonts w:cs="Arial"/>
          <w:bCs/>
          <w:szCs w:val="22"/>
        </w:rPr>
        <w:br/>
        <w:t>wykonać przy pomocy giętkich przewodów w oplocie metalowym.</w:t>
      </w:r>
    </w:p>
    <w:p w14:paraId="412C361A" w14:textId="77777777" w:rsidR="000728BE" w:rsidRPr="000728BE" w:rsidRDefault="000728BE" w:rsidP="000728BE">
      <w:pPr>
        <w:ind w:left="-142"/>
        <w:rPr>
          <w:rFonts w:cs="Arial"/>
          <w:bCs/>
          <w:szCs w:val="22"/>
        </w:rPr>
      </w:pPr>
      <w:r w:rsidRPr="000728BE">
        <w:rPr>
          <w:rFonts w:cs="Arial"/>
          <w:bCs/>
          <w:szCs w:val="22"/>
        </w:rPr>
        <w:t xml:space="preserve">Wszystkie urządzenia sanitarne zainstalowane na instalacji zimnej i ciepłej </w:t>
      </w:r>
      <w:r w:rsidRPr="000728BE">
        <w:rPr>
          <w:rFonts w:cs="Arial"/>
          <w:bCs/>
          <w:szCs w:val="22"/>
        </w:rPr>
        <w:br/>
        <w:t xml:space="preserve">wody muszą być wyposażone we własne zawory odcinające. Pod umywalkami </w:t>
      </w:r>
      <w:r w:rsidRPr="000728BE">
        <w:rPr>
          <w:rFonts w:cs="Arial"/>
          <w:bCs/>
          <w:szCs w:val="22"/>
        </w:rPr>
        <w:br/>
        <w:t xml:space="preserve">zlewami należy zainstalować zawory kulowe, kątowe, chromowane, do podłączenia baterii stojących za pomocą </w:t>
      </w:r>
      <w:r w:rsidRPr="000728BE">
        <w:rPr>
          <w:rFonts w:cs="Arial"/>
          <w:bCs/>
          <w:szCs w:val="22"/>
        </w:rPr>
        <w:lastRenderedPageBreak/>
        <w:t xml:space="preserve">wężyków zbrojonych. Płuczki ustępowe na stelażu </w:t>
      </w:r>
      <w:r w:rsidRPr="000728BE">
        <w:rPr>
          <w:rFonts w:cs="Arial"/>
          <w:bCs/>
          <w:szCs w:val="22"/>
        </w:rPr>
        <w:br/>
        <w:t xml:space="preserve">montować tylko w wersji z wewnętrznym zaworem odcinającym dostępnym przez maskownicę przycisku spłukiwania. </w:t>
      </w:r>
    </w:p>
    <w:p w14:paraId="58246A19" w14:textId="77777777" w:rsidR="000728BE" w:rsidRPr="000728BE" w:rsidRDefault="000728BE" w:rsidP="000728BE">
      <w:pPr>
        <w:ind w:left="-142"/>
        <w:rPr>
          <w:rFonts w:cs="Arial"/>
          <w:bCs/>
          <w:szCs w:val="22"/>
        </w:rPr>
      </w:pPr>
    </w:p>
    <w:p w14:paraId="08071515" w14:textId="77777777" w:rsidR="000728BE" w:rsidRPr="000728BE" w:rsidRDefault="000728BE" w:rsidP="000728BE">
      <w:pPr>
        <w:ind w:left="-142" w:firstLine="568"/>
        <w:rPr>
          <w:rFonts w:cs="Arial"/>
          <w:bCs/>
          <w:szCs w:val="22"/>
        </w:rPr>
      </w:pPr>
      <w:r w:rsidRPr="000728BE">
        <w:rPr>
          <w:rFonts w:cs="Arial"/>
          <w:bCs/>
          <w:szCs w:val="22"/>
        </w:rPr>
        <w:t>Dla punktów odbioru wody projektuje się następującą armaturę:</w:t>
      </w:r>
    </w:p>
    <w:p w14:paraId="12C06B7F" w14:textId="77777777" w:rsidR="000728BE" w:rsidRPr="000728BE" w:rsidRDefault="000728BE" w:rsidP="000728BE">
      <w:pPr>
        <w:rPr>
          <w:rFonts w:cs="Arial"/>
          <w:bCs/>
          <w:szCs w:val="22"/>
        </w:rPr>
      </w:pPr>
      <w:r w:rsidRPr="000728BE">
        <w:rPr>
          <w:rFonts w:cs="Arial"/>
          <w:bCs/>
          <w:szCs w:val="22"/>
        </w:rPr>
        <w:t xml:space="preserve">• Umywalka  - bateria umywalkowa stojąca, montowana na obrzeżu umywalki - </w:t>
      </w:r>
      <w:r w:rsidRPr="000728BE">
        <w:rPr>
          <w:rFonts w:cs="Arial"/>
          <w:bCs/>
          <w:szCs w:val="22"/>
        </w:rPr>
        <w:tab/>
      </w:r>
      <w:r w:rsidRPr="000728BE">
        <w:rPr>
          <w:rFonts w:cs="Arial"/>
          <w:bCs/>
          <w:szCs w:val="22"/>
        </w:rPr>
        <w:tab/>
      </w:r>
      <w:r w:rsidRPr="000728BE">
        <w:rPr>
          <w:rFonts w:cs="Arial"/>
          <w:bCs/>
          <w:szCs w:val="22"/>
        </w:rPr>
        <w:tab/>
        <w:t xml:space="preserve">  przyłącza wężykowe 1/2" </w:t>
      </w:r>
    </w:p>
    <w:p w14:paraId="7AE8A8B2" w14:textId="77777777" w:rsidR="000728BE" w:rsidRPr="000728BE" w:rsidRDefault="000728BE" w:rsidP="000728BE">
      <w:pPr>
        <w:rPr>
          <w:rFonts w:cs="Arial"/>
          <w:bCs/>
          <w:szCs w:val="22"/>
        </w:rPr>
      </w:pPr>
      <w:r w:rsidRPr="000728BE">
        <w:rPr>
          <w:rFonts w:cs="Arial"/>
          <w:bCs/>
          <w:szCs w:val="22"/>
        </w:rPr>
        <w:t>• Miska ustępowa - zawór czerpalny kulowy  1/2” ze złączka do węża</w:t>
      </w:r>
    </w:p>
    <w:p w14:paraId="4A9CB265" w14:textId="77777777" w:rsidR="000728BE" w:rsidRPr="000728BE" w:rsidRDefault="000728BE" w:rsidP="000728BE">
      <w:pPr>
        <w:rPr>
          <w:rFonts w:cs="Arial"/>
          <w:bCs/>
          <w:szCs w:val="22"/>
        </w:rPr>
      </w:pPr>
    </w:p>
    <w:p w14:paraId="78749EBC" w14:textId="77777777" w:rsidR="000728BE" w:rsidRPr="000728BE" w:rsidRDefault="000728BE" w:rsidP="000728BE">
      <w:pPr>
        <w:ind w:firstLine="709"/>
        <w:rPr>
          <w:rFonts w:cs="Arial"/>
          <w:szCs w:val="22"/>
        </w:rPr>
      </w:pPr>
      <w:r w:rsidRPr="000728BE">
        <w:rPr>
          <w:rFonts w:cs="Arial"/>
          <w:szCs w:val="22"/>
        </w:rPr>
        <w:t>Przy montażu instalacji wodociągowej przestrzegać następujących zasad:</w:t>
      </w:r>
    </w:p>
    <w:p w14:paraId="2CFA8E88" w14:textId="77777777" w:rsidR="000728BE" w:rsidRPr="000728BE" w:rsidRDefault="000728BE" w:rsidP="000728BE">
      <w:pPr>
        <w:numPr>
          <w:ilvl w:val="0"/>
          <w:numId w:val="33"/>
        </w:numPr>
        <w:shd w:val="clear" w:color="auto" w:fill="FFFFFF"/>
        <w:tabs>
          <w:tab w:val="clear" w:pos="749"/>
          <w:tab w:val="num" w:pos="709"/>
        </w:tabs>
        <w:spacing w:before="34" w:line="240" w:lineRule="auto"/>
        <w:ind w:hanging="465"/>
        <w:jc w:val="left"/>
        <w:rPr>
          <w:rFonts w:cs="Arial"/>
          <w:szCs w:val="22"/>
        </w:rPr>
      </w:pPr>
      <w:r w:rsidRPr="000728BE">
        <w:rPr>
          <w:rFonts w:cs="Arial"/>
          <w:szCs w:val="22"/>
        </w:rPr>
        <w:t xml:space="preserve"> przewody montować ze spadkiem 3% w kierunku zaworów spustowych;</w:t>
      </w:r>
    </w:p>
    <w:p w14:paraId="233AB12E" w14:textId="77777777" w:rsidR="000728BE" w:rsidRPr="000728BE" w:rsidRDefault="000728BE" w:rsidP="000728BE">
      <w:pPr>
        <w:numPr>
          <w:ilvl w:val="0"/>
          <w:numId w:val="33"/>
        </w:numPr>
        <w:shd w:val="clear" w:color="auto" w:fill="FFFFFF"/>
        <w:spacing w:before="48" w:line="240" w:lineRule="auto"/>
        <w:ind w:left="284" w:right="29" w:firstLine="0"/>
        <w:rPr>
          <w:rFonts w:cs="Arial"/>
          <w:szCs w:val="22"/>
        </w:rPr>
      </w:pPr>
      <w:r w:rsidRPr="000728BE">
        <w:rPr>
          <w:rFonts w:cs="Arial"/>
          <w:szCs w:val="22"/>
        </w:rPr>
        <w:t>przewody montować powyżej przewodów kanalizacyjnych, a poniżej przewodów c.o. oraz kabli energetycznych.</w:t>
      </w:r>
    </w:p>
    <w:p w14:paraId="1DABE6EA" w14:textId="77777777" w:rsidR="000728BE" w:rsidRPr="000728BE" w:rsidRDefault="000728BE" w:rsidP="000728BE">
      <w:pPr>
        <w:pStyle w:val="WW-Tekstpodstawowy3"/>
        <w:ind w:firstLine="709"/>
        <w:jc w:val="both"/>
        <w:rPr>
          <w:rFonts w:ascii="Cambria" w:hAnsi="Cambria" w:cs="Arial"/>
          <w:sz w:val="22"/>
          <w:szCs w:val="22"/>
        </w:rPr>
      </w:pPr>
      <w:r w:rsidRPr="000728BE">
        <w:rPr>
          <w:rFonts w:ascii="Cambria" w:hAnsi="Cambria" w:cs="Arial"/>
          <w:sz w:val="22"/>
          <w:szCs w:val="22"/>
        </w:rPr>
        <w:t>Izolację przewodów wykonać zgodnie z wytycznymi normy PN-B-02421 – Izolacja cieplna przewodów, armatury i urządzeń. Izolację należy stosować na całej długości przewodów, kształtek, armatury. Roboty izolacyjne należy wykonać po zakończeniu montażu odcinka przewodu, przeprowadzeniu prób szczelności oraz potwierdzeniu prawidłowości wyżej wymienionych robót protokołem odbioru.</w:t>
      </w:r>
    </w:p>
    <w:p w14:paraId="66C65122" w14:textId="77777777" w:rsidR="000728BE" w:rsidRPr="000728BE" w:rsidRDefault="000728BE" w:rsidP="000728BE">
      <w:pPr>
        <w:rPr>
          <w:rFonts w:cs="Arial"/>
          <w:b/>
          <w:bCs/>
          <w:szCs w:val="22"/>
        </w:rPr>
      </w:pPr>
    </w:p>
    <w:p w14:paraId="6123730B" w14:textId="77777777" w:rsidR="000728BE" w:rsidRPr="000728BE" w:rsidRDefault="000728BE" w:rsidP="000728BE">
      <w:pPr>
        <w:rPr>
          <w:rFonts w:cs="Arial"/>
          <w:b/>
          <w:bCs/>
          <w:szCs w:val="22"/>
        </w:rPr>
      </w:pPr>
      <w:r w:rsidRPr="000728BE">
        <w:rPr>
          <w:rFonts w:cs="Arial"/>
          <w:b/>
          <w:bCs/>
          <w:szCs w:val="22"/>
        </w:rPr>
        <w:t>3.4 Próby instalacji wodnej</w:t>
      </w:r>
    </w:p>
    <w:p w14:paraId="28016A34" w14:textId="77777777" w:rsidR="000728BE" w:rsidRPr="000728BE" w:rsidRDefault="000728BE" w:rsidP="000728BE">
      <w:pPr>
        <w:rPr>
          <w:rFonts w:cs="Arial"/>
          <w:b/>
          <w:bCs/>
          <w:szCs w:val="22"/>
        </w:rPr>
      </w:pPr>
    </w:p>
    <w:p w14:paraId="5954145F" w14:textId="77777777" w:rsidR="000728BE" w:rsidRPr="000728BE" w:rsidRDefault="000728BE" w:rsidP="000728BE">
      <w:pPr>
        <w:rPr>
          <w:rFonts w:cs="Arial"/>
          <w:szCs w:val="22"/>
          <w:shd w:val="clear" w:color="auto" w:fill="FFFFFF"/>
        </w:rPr>
      </w:pPr>
      <w:r w:rsidRPr="000728BE">
        <w:rPr>
          <w:rFonts w:cs="Arial"/>
          <w:szCs w:val="22"/>
          <w:shd w:val="clear" w:color="auto" w:fill="FFFFFF"/>
        </w:rPr>
        <w:t xml:space="preserve">Pobór ciepłej wody użytkowej odbywać się będzie poprzez wolnostojący zasobnik c.w.u. o pojemności nominalnej 700 l (poj. użyteczna 691 l) i powierzchni wymiany ciepła 7 m² dla wydajności przesyłowej do ok. 30 </w:t>
      </w:r>
      <w:proofErr w:type="spellStart"/>
      <w:r w:rsidRPr="000728BE">
        <w:rPr>
          <w:rFonts w:cs="Arial"/>
          <w:szCs w:val="22"/>
          <w:shd w:val="clear" w:color="auto" w:fill="FFFFFF"/>
        </w:rPr>
        <w:t>kW.</w:t>
      </w:r>
      <w:proofErr w:type="spellEnd"/>
      <w:r w:rsidRPr="000728BE">
        <w:rPr>
          <w:rFonts w:cs="Arial"/>
          <w:szCs w:val="22"/>
          <w:shd w:val="clear" w:color="auto" w:fill="FFFFFF"/>
        </w:rPr>
        <w:t xml:space="preserve"> Wyposażony w anodę ochronna, czujnik temperatury do podłączenia do sterownika pompy ciepła</w:t>
      </w:r>
    </w:p>
    <w:p w14:paraId="099E654B" w14:textId="77777777" w:rsidR="000728BE" w:rsidRPr="000728BE" w:rsidRDefault="000728BE" w:rsidP="000728BE">
      <w:pPr>
        <w:rPr>
          <w:rFonts w:cs="Arial"/>
          <w:szCs w:val="22"/>
          <w:shd w:val="clear" w:color="auto" w:fill="FFFFFF"/>
        </w:rPr>
      </w:pPr>
      <w:r w:rsidRPr="000728BE">
        <w:rPr>
          <w:rFonts w:cs="Arial"/>
          <w:szCs w:val="22"/>
          <w:shd w:val="clear" w:color="auto" w:fill="FFFFFF"/>
        </w:rPr>
        <w:t xml:space="preserve">Instalacje C.W.U. oraz cyrkulacje wykonać w tym samym systemie co wody zimnej, przewodami z zastosowaniem rur z polipropylenu PP klasy PN16. Poziomy wody ciepłej należy układać równolegle do rur zimnej wody. Wszystkie przejścia przewodów wody ciepłej przez przegrody budowlane należy wykonać w tulejach ochronnych uszczelniając wolną przestrzeń masą elastyczną nie powodującą korozji rur. Przewody poziome prowadzone będą w bruzdach ściennych, zabezpieczone izolacją z pianki poliuretanowej – grubość izolacji 9 mm wg PN-85/B-02421. </w:t>
      </w:r>
    </w:p>
    <w:p w14:paraId="1CA0AD7D" w14:textId="77777777" w:rsidR="000728BE" w:rsidRPr="000728BE" w:rsidRDefault="000728BE" w:rsidP="000728BE">
      <w:pPr>
        <w:rPr>
          <w:rFonts w:cs="Arial"/>
          <w:b/>
          <w:bCs/>
          <w:szCs w:val="22"/>
        </w:rPr>
      </w:pPr>
      <w:r w:rsidRPr="000728BE">
        <w:rPr>
          <w:rFonts w:cs="Arial"/>
          <w:szCs w:val="22"/>
          <w:shd w:val="clear" w:color="auto" w:fill="FFFFFF"/>
        </w:rPr>
        <w:t>W armaturze mieszającej i czerpalnej przewód ciepłej wody powinien być podłączony z lewej strony. Przewody instalacji C.W.U. zaizolować przed nadmiernymi stratami ciepła. Sposób prowadzenia projektowanej instalacji zimnej i ciepłej wody pokazano na rzutach budynku (rys. nr 1-4).</w:t>
      </w:r>
    </w:p>
    <w:p w14:paraId="5B2C5393" w14:textId="77777777" w:rsidR="000728BE" w:rsidRPr="000728BE" w:rsidRDefault="000728BE" w:rsidP="000728BE">
      <w:pPr>
        <w:rPr>
          <w:rFonts w:cs="Arial"/>
          <w:b/>
          <w:bCs/>
          <w:szCs w:val="22"/>
        </w:rPr>
      </w:pPr>
    </w:p>
    <w:p w14:paraId="4E8F0CF6" w14:textId="77777777" w:rsidR="000728BE" w:rsidRPr="000728BE" w:rsidRDefault="000728BE" w:rsidP="000728BE">
      <w:pPr>
        <w:rPr>
          <w:rFonts w:cs="Arial"/>
          <w:b/>
          <w:bCs/>
          <w:szCs w:val="22"/>
        </w:rPr>
      </w:pPr>
      <w:r w:rsidRPr="000728BE">
        <w:rPr>
          <w:rFonts w:cs="Arial"/>
          <w:b/>
          <w:bCs/>
          <w:szCs w:val="22"/>
        </w:rPr>
        <w:t>3.5 Próby instalacji wodnej.</w:t>
      </w:r>
    </w:p>
    <w:p w14:paraId="60F11C0C" w14:textId="77777777" w:rsidR="000728BE" w:rsidRPr="000728BE" w:rsidRDefault="000728BE" w:rsidP="000728BE">
      <w:pPr>
        <w:rPr>
          <w:rFonts w:cs="Arial"/>
          <w:b/>
          <w:bCs/>
          <w:szCs w:val="22"/>
        </w:rPr>
      </w:pPr>
    </w:p>
    <w:p w14:paraId="1CCDDAAB" w14:textId="77777777" w:rsidR="000728BE" w:rsidRPr="000728BE" w:rsidRDefault="000728BE" w:rsidP="000728BE">
      <w:pPr>
        <w:pStyle w:val="Tekstpodstawowy"/>
        <w:ind w:firstLine="709"/>
        <w:rPr>
          <w:rFonts w:ascii="Cambria" w:hAnsi="Cambria" w:cs="Arial"/>
          <w:sz w:val="22"/>
          <w:szCs w:val="22"/>
          <w:shd w:val="clear" w:color="auto" w:fill="FFFFFF"/>
        </w:rPr>
      </w:pPr>
      <w:r w:rsidRPr="000728BE">
        <w:rPr>
          <w:rFonts w:ascii="Cambria" w:hAnsi="Cambria" w:cs="Arial"/>
          <w:sz w:val="22"/>
          <w:szCs w:val="22"/>
          <w:shd w:val="clear" w:color="auto" w:fill="FFFFFF"/>
        </w:rPr>
        <w:t xml:space="preserve">Po wykonaniu instalacji wodnej należy przeprowadzić próby szczelności, </w:t>
      </w:r>
      <w:r w:rsidRPr="000728BE">
        <w:rPr>
          <w:rFonts w:ascii="Cambria" w:hAnsi="Cambria" w:cs="Arial"/>
          <w:sz w:val="22"/>
          <w:szCs w:val="22"/>
          <w:shd w:val="clear" w:color="auto" w:fill="FFFFFF"/>
        </w:rPr>
        <w:br/>
        <w:t xml:space="preserve">z których należy sporządzić protokół.  </w:t>
      </w:r>
    </w:p>
    <w:p w14:paraId="204A9196" w14:textId="77777777" w:rsidR="000728BE" w:rsidRPr="000728BE" w:rsidRDefault="000728BE" w:rsidP="000728BE">
      <w:pPr>
        <w:pStyle w:val="Tekstpodstawowy"/>
        <w:ind w:firstLine="709"/>
        <w:rPr>
          <w:rFonts w:ascii="Cambria" w:hAnsi="Cambria" w:cs="Arial"/>
          <w:sz w:val="22"/>
          <w:szCs w:val="22"/>
          <w:shd w:val="clear" w:color="auto" w:fill="FFFFFF"/>
        </w:rPr>
      </w:pPr>
      <w:r w:rsidRPr="000728BE">
        <w:rPr>
          <w:rFonts w:ascii="Cambria" w:hAnsi="Cambria" w:cs="Arial"/>
          <w:sz w:val="22"/>
          <w:szCs w:val="22"/>
          <w:shd w:val="clear" w:color="auto" w:fill="FFFFFF"/>
        </w:rPr>
        <w:t>Próbę szczelności dla instalacji wodnej należy wykonać przy zachowaniu następujących warunków:</w:t>
      </w:r>
    </w:p>
    <w:p w14:paraId="67BFFB8F" w14:textId="77777777" w:rsidR="000728BE" w:rsidRPr="000728BE" w:rsidRDefault="000728BE" w:rsidP="000728BE">
      <w:pPr>
        <w:pStyle w:val="Tekstpodstawowy"/>
        <w:rPr>
          <w:rFonts w:ascii="Cambria" w:hAnsi="Cambria" w:cs="Arial"/>
          <w:sz w:val="22"/>
          <w:szCs w:val="22"/>
          <w:shd w:val="clear" w:color="auto" w:fill="FFFFFF"/>
        </w:rPr>
      </w:pPr>
      <w:r w:rsidRPr="000728BE">
        <w:rPr>
          <w:rFonts w:ascii="Cambria" w:hAnsi="Cambria" w:cs="Arial"/>
          <w:sz w:val="22"/>
          <w:szCs w:val="22"/>
          <w:shd w:val="clear" w:color="auto" w:fill="FFFFFF"/>
        </w:rPr>
        <w:t>- próbę przeprowadzić przy ciśnieniu próbnym 1,5 razy większym od roboczego, nie przekraczającym jednak maksymalnego ciśnienia;</w:t>
      </w:r>
    </w:p>
    <w:p w14:paraId="4B229582" w14:textId="77777777" w:rsidR="000728BE" w:rsidRPr="000728BE" w:rsidRDefault="000728BE" w:rsidP="000728BE">
      <w:pPr>
        <w:pStyle w:val="Tekstpodstawowy"/>
        <w:rPr>
          <w:rFonts w:ascii="Cambria" w:hAnsi="Cambria" w:cs="Arial"/>
          <w:sz w:val="22"/>
          <w:szCs w:val="22"/>
          <w:shd w:val="clear" w:color="auto" w:fill="FFFFFF"/>
        </w:rPr>
      </w:pPr>
      <w:r w:rsidRPr="000728BE">
        <w:rPr>
          <w:rFonts w:ascii="Cambria" w:hAnsi="Cambria" w:cs="Arial"/>
          <w:sz w:val="22"/>
          <w:szCs w:val="22"/>
          <w:shd w:val="clear" w:color="auto" w:fill="FFFFFF"/>
        </w:rPr>
        <w:t>- próbę przeprowadzić jako wstępną i zasadniczą;</w:t>
      </w:r>
    </w:p>
    <w:p w14:paraId="08CE8009" w14:textId="77777777" w:rsidR="000728BE" w:rsidRPr="000728BE" w:rsidRDefault="000728BE" w:rsidP="000728BE">
      <w:pPr>
        <w:pStyle w:val="Tekstpodstawowy"/>
        <w:rPr>
          <w:rFonts w:ascii="Cambria" w:hAnsi="Cambria" w:cs="Arial"/>
          <w:sz w:val="22"/>
          <w:szCs w:val="22"/>
          <w:shd w:val="clear" w:color="auto" w:fill="FFFFFF"/>
        </w:rPr>
      </w:pPr>
      <w:r w:rsidRPr="000728BE">
        <w:rPr>
          <w:rFonts w:ascii="Cambria" w:hAnsi="Cambria" w:cs="Arial"/>
          <w:sz w:val="22"/>
          <w:szCs w:val="22"/>
          <w:shd w:val="clear" w:color="auto" w:fill="FFFFFF"/>
        </w:rPr>
        <w:t xml:space="preserve">- próbę wstępną prowadzić przez 30 min. wytwarzając dwukrotnie ciśnienie próbne, </w:t>
      </w:r>
      <w:r w:rsidRPr="000728BE">
        <w:rPr>
          <w:rFonts w:ascii="Cambria" w:hAnsi="Cambria" w:cs="Arial"/>
          <w:sz w:val="22"/>
          <w:szCs w:val="22"/>
          <w:shd w:val="clear" w:color="auto" w:fill="FFFFFF"/>
        </w:rPr>
        <w:br/>
        <w:t xml:space="preserve">w czasie tej próby ciśnienie nie powinno obniżyć się więcej niż o 0,6 </w:t>
      </w:r>
      <w:proofErr w:type="spellStart"/>
      <w:r w:rsidRPr="000728BE">
        <w:rPr>
          <w:rFonts w:ascii="Cambria" w:hAnsi="Cambria" w:cs="Arial"/>
          <w:sz w:val="22"/>
          <w:szCs w:val="22"/>
          <w:shd w:val="clear" w:color="auto" w:fill="FFFFFF"/>
        </w:rPr>
        <w:t>bara</w:t>
      </w:r>
      <w:proofErr w:type="spellEnd"/>
      <w:r w:rsidRPr="000728BE">
        <w:rPr>
          <w:rFonts w:ascii="Cambria" w:hAnsi="Cambria" w:cs="Arial"/>
          <w:sz w:val="22"/>
          <w:szCs w:val="22"/>
          <w:shd w:val="clear" w:color="auto" w:fill="FFFFFF"/>
        </w:rPr>
        <w:t>;</w:t>
      </w:r>
    </w:p>
    <w:p w14:paraId="75128AA5" w14:textId="77777777" w:rsidR="000728BE" w:rsidRPr="000728BE" w:rsidRDefault="000728BE" w:rsidP="000728BE">
      <w:pPr>
        <w:pStyle w:val="Tekstpodstawowy"/>
        <w:rPr>
          <w:rFonts w:ascii="Cambria" w:hAnsi="Cambria" w:cs="Arial"/>
          <w:sz w:val="22"/>
          <w:szCs w:val="22"/>
          <w:shd w:val="clear" w:color="auto" w:fill="FFFFFF"/>
        </w:rPr>
      </w:pPr>
      <w:r w:rsidRPr="000728BE">
        <w:rPr>
          <w:rFonts w:ascii="Cambria" w:hAnsi="Cambria" w:cs="Arial"/>
          <w:sz w:val="22"/>
          <w:szCs w:val="22"/>
          <w:shd w:val="clear" w:color="auto" w:fill="FFFFFF"/>
        </w:rPr>
        <w:t xml:space="preserve">- próbę zasadniczą przeprowadzić przez 2 godziny, w czasie tej próby ciśnienie nie powinno obniżyć się więcej niż o 0,2 </w:t>
      </w:r>
      <w:proofErr w:type="spellStart"/>
      <w:r w:rsidRPr="000728BE">
        <w:rPr>
          <w:rFonts w:ascii="Cambria" w:hAnsi="Cambria" w:cs="Arial"/>
          <w:sz w:val="22"/>
          <w:szCs w:val="22"/>
          <w:shd w:val="clear" w:color="auto" w:fill="FFFFFF"/>
        </w:rPr>
        <w:t>bara</w:t>
      </w:r>
      <w:proofErr w:type="spellEnd"/>
      <w:r w:rsidRPr="000728BE">
        <w:rPr>
          <w:rFonts w:ascii="Cambria" w:hAnsi="Cambria" w:cs="Arial"/>
          <w:sz w:val="22"/>
          <w:szCs w:val="22"/>
          <w:shd w:val="clear" w:color="auto" w:fill="FFFFFF"/>
        </w:rPr>
        <w:t>.</w:t>
      </w:r>
    </w:p>
    <w:p w14:paraId="635DD0AE" w14:textId="77777777" w:rsidR="000728BE" w:rsidRPr="000728BE" w:rsidRDefault="000728BE" w:rsidP="000728BE">
      <w:pPr>
        <w:pStyle w:val="Tekstpodstawowy"/>
        <w:rPr>
          <w:rFonts w:ascii="Cambria" w:hAnsi="Cambria" w:cs="Arial"/>
          <w:sz w:val="22"/>
          <w:szCs w:val="22"/>
          <w:shd w:val="clear" w:color="auto" w:fill="FFFFFF"/>
        </w:rPr>
      </w:pPr>
      <w:r w:rsidRPr="000728BE">
        <w:rPr>
          <w:rFonts w:ascii="Cambria" w:hAnsi="Cambria" w:cs="Arial"/>
          <w:sz w:val="22"/>
          <w:szCs w:val="22"/>
          <w:shd w:val="clear" w:color="auto" w:fill="FFFFFF"/>
        </w:rPr>
        <w:t>- podczas próby należy prowadzić wizualną ocenę szczelności wykonanych połączeń.</w:t>
      </w:r>
    </w:p>
    <w:p w14:paraId="211B7D0D" w14:textId="77777777" w:rsidR="000728BE" w:rsidRPr="000728BE" w:rsidRDefault="000728BE" w:rsidP="000728BE">
      <w:pPr>
        <w:pStyle w:val="Tekstpodstawowy"/>
        <w:rPr>
          <w:rFonts w:ascii="Cambria" w:hAnsi="Cambria" w:cs="Arial"/>
          <w:sz w:val="22"/>
          <w:szCs w:val="22"/>
          <w:shd w:val="clear" w:color="auto" w:fill="FFFFFF"/>
        </w:rPr>
      </w:pPr>
    </w:p>
    <w:p w14:paraId="36992D65" w14:textId="77777777" w:rsidR="000728BE" w:rsidRPr="000728BE" w:rsidRDefault="000728BE" w:rsidP="000728BE">
      <w:pPr>
        <w:rPr>
          <w:rFonts w:cs="Arial"/>
          <w:b/>
          <w:bCs/>
          <w:szCs w:val="22"/>
        </w:rPr>
      </w:pPr>
      <w:r w:rsidRPr="000728BE">
        <w:rPr>
          <w:rFonts w:cs="Arial"/>
          <w:b/>
          <w:bCs/>
          <w:szCs w:val="22"/>
        </w:rPr>
        <w:t>4. Wewnętrzna instalacja kanalizacji sanitarnej.</w:t>
      </w:r>
    </w:p>
    <w:p w14:paraId="2D6F5515" w14:textId="77777777" w:rsidR="000728BE" w:rsidRPr="000728BE" w:rsidRDefault="000728BE" w:rsidP="000728BE">
      <w:pPr>
        <w:rPr>
          <w:rFonts w:cs="Arial"/>
          <w:b/>
          <w:bCs/>
          <w:szCs w:val="22"/>
        </w:rPr>
      </w:pPr>
    </w:p>
    <w:p w14:paraId="231FD4DB" w14:textId="77777777" w:rsidR="000728BE" w:rsidRPr="000728BE" w:rsidRDefault="000728BE" w:rsidP="000728BE">
      <w:pPr>
        <w:rPr>
          <w:rFonts w:cs="Arial"/>
          <w:b/>
          <w:bCs/>
          <w:szCs w:val="22"/>
        </w:rPr>
      </w:pPr>
      <w:r w:rsidRPr="000728BE">
        <w:rPr>
          <w:rFonts w:cs="Arial"/>
          <w:b/>
          <w:bCs/>
          <w:szCs w:val="22"/>
        </w:rPr>
        <w:t>4.1 Opis rozwiązań.</w:t>
      </w:r>
    </w:p>
    <w:p w14:paraId="1735A150" w14:textId="77777777" w:rsidR="000728BE" w:rsidRPr="000728BE" w:rsidRDefault="000728BE" w:rsidP="000728BE">
      <w:pPr>
        <w:rPr>
          <w:rFonts w:cs="Arial"/>
          <w:b/>
          <w:bCs/>
          <w:szCs w:val="22"/>
        </w:rPr>
      </w:pPr>
    </w:p>
    <w:p w14:paraId="7F7A4609" w14:textId="77777777" w:rsidR="000728BE" w:rsidRPr="000728BE" w:rsidRDefault="000728BE" w:rsidP="000728BE">
      <w:pPr>
        <w:pStyle w:val="Projekt"/>
        <w:spacing w:line="240" w:lineRule="auto"/>
        <w:ind w:left="-15" w:firstLine="724"/>
        <w:rPr>
          <w:rFonts w:ascii="Cambria" w:hAnsi="Cambria"/>
          <w:color w:val="000000"/>
          <w:spacing w:val="-1"/>
          <w:sz w:val="22"/>
          <w:szCs w:val="22"/>
        </w:rPr>
      </w:pPr>
      <w:r w:rsidRPr="000728BE">
        <w:rPr>
          <w:rFonts w:ascii="Cambria" w:hAnsi="Cambria"/>
          <w:sz w:val="22"/>
          <w:szCs w:val="22"/>
        </w:rPr>
        <w:t xml:space="preserve">Odprowadzenie ścieków socjalno-bytowych z budynku będzie się odbywać istniejącego przyłącza. </w:t>
      </w:r>
    </w:p>
    <w:p w14:paraId="10DDCE85"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color w:val="000000"/>
          <w:spacing w:val="-1"/>
          <w:sz w:val="22"/>
          <w:szCs w:val="22"/>
        </w:rPr>
        <w:lastRenderedPageBreak/>
        <w:t xml:space="preserve">Ścieki z poszczególnych przyborów odprowadzane będą </w:t>
      </w:r>
      <w:proofErr w:type="spellStart"/>
      <w:r w:rsidRPr="000728BE">
        <w:rPr>
          <w:rFonts w:ascii="Cambria" w:hAnsi="Cambria"/>
          <w:color w:val="000000"/>
          <w:spacing w:val="-1"/>
          <w:sz w:val="22"/>
          <w:szCs w:val="22"/>
        </w:rPr>
        <w:t>przykanalikami</w:t>
      </w:r>
      <w:proofErr w:type="spellEnd"/>
      <w:r w:rsidRPr="000728BE">
        <w:rPr>
          <w:rFonts w:ascii="Cambria" w:hAnsi="Cambria"/>
          <w:color w:val="000000"/>
          <w:spacing w:val="-1"/>
          <w:sz w:val="22"/>
          <w:szCs w:val="22"/>
        </w:rPr>
        <w:t xml:space="preserve"> </w:t>
      </w:r>
      <w:r w:rsidRPr="000728BE">
        <w:rPr>
          <w:rFonts w:ascii="Cambria" w:hAnsi="Cambria"/>
          <w:color w:val="000000"/>
          <w:spacing w:val="-1"/>
          <w:sz w:val="22"/>
          <w:szCs w:val="22"/>
        </w:rPr>
        <w:br/>
        <w:t xml:space="preserve">w posadzce lub po ścianie pomieszczenia (zgodnie z częścią rysunkową) do pionów projektowanych. </w:t>
      </w:r>
      <w:r w:rsidRPr="000728BE">
        <w:rPr>
          <w:rFonts w:ascii="Cambria" w:hAnsi="Cambria"/>
          <w:sz w:val="22"/>
          <w:szCs w:val="22"/>
        </w:rPr>
        <w:t xml:space="preserve">Ścieki sanitarne ze wszystkich kondygnacji odprowadzane będą grawitacyjnie </w:t>
      </w:r>
      <w:proofErr w:type="spellStart"/>
      <w:r w:rsidRPr="000728BE">
        <w:rPr>
          <w:rFonts w:ascii="Cambria" w:hAnsi="Cambria"/>
          <w:sz w:val="22"/>
          <w:szCs w:val="22"/>
        </w:rPr>
        <w:t>przykanalikami</w:t>
      </w:r>
      <w:proofErr w:type="spellEnd"/>
      <w:r w:rsidRPr="000728BE">
        <w:rPr>
          <w:rFonts w:ascii="Cambria" w:hAnsi="Cambria"/>
          <w:sz w:val="22"/>
          <w:szCs w:val="22"/>
        </w:rPr>
        <w:t xml:space="preserve"> do kanału sanitarnego. </w:t>
      </w:r>
    </w:p>
    <w:p w14:paraId="2848728D"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Wewnętrzną instalację kanalizacji sanitarnej zaprojektowano zgodnie z normą PN–EN12056(1,2) : 2002 „Systemy kanalizacji grawitacyjnej wewnątrz budynków”.</w:t>
      </w:r>
    </w:p>
    <w:p w14:paraId="7E5F4178"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 xml:space="preserve">Ścieki z budynku mieszkalnego odprowadzane będą do sieci kanalizacji sanitarnej Ø 200, po przez przyłącze kanalizacyjne. Całość instalacji zewnętrznej wykonać z rur PVC160 X 4,7 SDR 34 SN8 LITE. </w:t>
      </w:r>
    </w:p>
    <w:p w14:paraId="275F85EA"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Dostępne średnice rur i kształtek:</w:t>
      </w:r>
    </w:p>
    <w:p w14:paraId="16A13C73"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 xml:space="preserve">DN 40mm </w:t>
      </w:r>
    </w:p>
    <w:p w14:paraId="4298C478"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 xml:space="preserve">DN 50mm </w:t>
      </w:r>
    </w:p>
    <w:p w14:paraId="79B60E60"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 xml:space="preserve">DN 110mm </w:t>
      </w:r>
    </w:p>
    <w:p w14:paraId="58527076"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 xml:space="preserve">DN 160mm </w:t>
      </w:r>
    </w:p>
    <w:p w14:paraId="6DB134CF"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 xml:space="preserve">Piony, poziome elementy kanalizacji sanitarnej oraz podejścia do przyborów sanitarnych wykonać z rur niskoszumowych na bazie polipropylenu wzmocnionego minerałami. Poziome elementy kanalizacji sanitarnej umieszczone w ziemi wykonać z rur PVC-U kl. S SDR 34. </w:t>
      </w:r>
    </w:p>
    <w:p w14:paraId="4243D027" w14:textId="77777777" w:rsidR="000728BE" w:rsidRPr="000728BE" w:rsidRDefault="000728BE" w:rsidP="000728BE">
      <w:pPr>
        <w:pStyle w:val="Projekt"/>
        <w:spacing w:line="240" w:lineRule="auto"/>
        <w:ind w:left="-15" w:firstLine="724"/>
        <w:rPr>
          <w:rFonts w:ascii="Cambria" w:hAnsi="Cambria"/>
          <w:bCs/>
          <w:sz w:val="22"/>
          <w:szCs w:val="22"/>
        </w:rPr>
      </w:pPr>
    </w:p>
    <w:p w14:paraId="3E9531D3" w14:textId="77777777" w:rsidR="000728BE" w:rsidRPr="000728BE" w:rsidRDefault="000728BE" w:rsidP="000728BE">
      <w:pPr>
        <w:pStyle w:val="Projekt"/>
        <w:spacing w:line="240" w:lineRule="auto"/>
        <w:ind w:left="-15" w:firstLine="724"/>
        <w:rPr>
          <w:rFonts w:ascii="Cambria" w:hAnsi="Cambria"/>
          <w:bCs/>
          <w:sz w:val="22"/>
          <w:szCs w:val="22"/>
        </w:rPr>
      </w:pPr>
      <w:r w:rsidRPr="000728BE">
        <w:rPr>
          <w:rFonts w:ascii="Cambria" w:hAnsi="Cambria"/>
          <w:bCs/>
          <w:sz w:val="22"/>
          <w:szCs w:val="22"/>
        </w:rPr>
        <w:t>Średnice podejść kanalizacyjnych dla przyborów sanitarnych wynoszą odpowiednio dla:</w:t>
      </w:r>
    </w:p>
    <w:p w14:paraId="7CA53454" w14:textId="77777777" w:rsidR="000728BE" w:rsidRPr="000728BE" w:rsidRDefault="000728BE" w:rsidP="000728BE">
      <w:pPr>
        <w:pStyle w:val="Projekt"/>
        <w:numPr>
          <w:ilvl w:val="0"/>
          <w:numId w:val="36"/>
        </w:numPr>
        <w:spacing w:line="240" w:lineRule="auto"/>
        <w:rPr>
          <w:rFonts w:ascii="Cambria" w:hAnsi="Cambria"/>
          <w:bCs/>
          <w:sz w:val="22"/>
          <w:szCs w:val="22"/>
        </w:rPr>
      </w:pPr>
      <w:r w:rsidRPr="000728BE">
        <w:rPr>
          <w:rFonts w:ascii="Cambria" w:hAnsi="Cambria"/>
          <w:bCs/>
          <w:sz w:val="22"/>
          <w:szCs w:val="22"/>
        </w:rPr>
        <w:t>Umywalka</w:t>
      </w:r>
      <w:r w:rsidRPr="000728BE">
        <w:rPr>
          <w:rFonts w:ascii="Cambria" w:hAnsi="Cambria"/>
          <w:bCs/>
          <w:sz w:val="22"/>
          <w:szCs w:val="22"/>
        </w:rPr>
        <w:tab/>
      </w:r>
      <w:r w:rsidRPr="000728BE">
        <w:rPr>
          <w:rFonts w:ascii="Cambria" w:hAnsi="Cambria"/>
          <w:bCs/>
          <w:sz w:val="22"/>
          <w:szCs w:val="22"/>
        </w:rPr>
        <w:tab/>
        <w:t>-PVC 56mm</w:t>
      </w:r>
    </w:p>
    <w:p w14:paraId="68D5820F" w14:textId="77777777" w:rsidR="000728BE" w:rsidRPr="000728BE" w:rsidRDefault="000728BE" w:rsidP="000728BE">
      <w:pPr>
        <w:pStyle w:val="Projekt"/>
        <w:numPr>
          <w:ilvl w:val="0"/>
          <w:numId w:val="36"/>
        </w:numPr>
        <w:spacing w:line="240" w:lineRule="auto"/>
        <w:rPr>
          <w:rFonts w:ascii="Cambria" w:hAnsi="Cambria"/>
          <w:bCs/>
          <w:sz w:val="22"/>
          <w:szCs w:val="22"/>
        </w:rPr>
      </w:pPr>
      <w:r w:rsidRPr="000728BE">
        <w:rPr>
          <w:rFonts w:ascii="Cambria" w:hAnsi="Cambria"/>
          <w:bCs/>
          <w:sz w:val="22"/>
          <w:szCs w:val="22"/>
        </w:rPr>
        <w:t>Miska ustępowa</w:t>
      </w:r>
      <w:r w:rsidRPr="000728BE">
        <w:rPr>
          <w:rFonts w:ascii="Cambria" w:hAnsi="Cambria"/>
          <w:bCs/>
          <w:sz w:val="22"/>
          <w:szCs w:val="22"/>
        </w:rPr>
        <w:tab/>
        <w:t>-PVC 100mm</w:t>
      </w:r>
    </w:p>
    <w:p w14:paraId="61EB69EA"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 xml:space="preserve">Do montażu ze standardowymi wymiarami rur kanalizacyjnych zastosować przejście ø50/56 i ø75/70, pozostałe średnice łączyć bezpośrednio. Łączenie rur kielichowe </w:t>
      </w:r>
      <w:proofErr w:type="spellStart"/>
      <w:r w:rsidRPr="000728BE">
        <w:rPr>
          <w:rFonts w:ascii="Cambria" w:hAnsi="Cambria"/>
          <w:sz w:val="22"/>
          <w:szCs w:val="22"/>
        </w:rPr>
        <w:t>uszczelkowe</w:t>
      </w:r>
      <w:proofErr w:type="spellEnd"/>
      <w:r w:rsidRPr="000728BE">
        <w:rPr>
          <w:rFonts w:ascii="Cambria" w:hAnsi="Cambria"/>
          <w:sz w:val="22"/>
          <w:szCs w:val="22"/>
        </w:rPr>
        <w:t xml:space="preserve">. Ciągi kanalizacyjne odpowietrzane będą poprzez piony kanalizacyjne wyprowadzone nad dach i zakończone kominkami wentylacyjnymi. U podstawy każdego pionu </w:t>
      </w:r>
      <w:proofErr w:type="spellStart"/>
      <w:r w:rsidRPr="000728BE">
        <w:rPr>
          <w:rFonts w:ascii="Cambria" w:hAnsi="Cambria"/>
          <w:sz w:val="22"/>
          <w:szCs w:val="22"/>
        </w:rPr>
        <w:t>k.s</w:t>
      </w:r>
      <w:proofErr w:type="spellEnd"/>
      <w:r w:rsidRPr="000728BE">
        <w:rPr>
          <w:rFonts w:ascii="Cambria" w:hAnsi="Cambria"/>
          <w:sz w:val="22"/>
          <w:szCs w:val="22"/>
        </w:rPr>
        <w:t>. zainstalować rewizję kanalizacyjną zapewniającą prawidłową eksploatację instalacji.</w:t>
      </w:r>
    </w:p>
    <w:p w14:paraId="1F4B2880" w14:textId="77777777" w:rsidR="000728BE" w:rsidRPr="000728BE" w:rsidRDefault="000728BE" w:rsidP="000728BE">
      <w:pPr>
        <w:pStyle w:val="Projekt"/>
        <w:spacing w:line="240" w:lineRule="auto"/>
        <w:ind w:left="-15" w:firstLine="724"/>
        <w:rPr>
          <w:rFonts w:ascii="Cambria" w:hAnsi="Cambria"/>
          <w:sz w:val="22"/>
          <w:szCs w:val="22"/>
        </w:rPr>
      </w:pPr>
      <w:r w:rsidRPr="000728BE">
        <w:rPr>
          <w:rFonts w:ascii="Cambria" w:hAnsi="Cambria"/>
          <w:sz w:val="22"/>
          <w:szCs w:val="22"/>
        </w:rPr>
        <w:t>Przewody należy mocować do konstrukcji budynku za pomocą uchwytów lub obejm o średnicy odpowiadającej średnicy zewnętrznej rury, które całkowicie obejmują obwód rury. Powinny one mocować przewody pod kielichami. Zaleca się stosowanie skręcanych obejm rurowych z wkładkami z materiału izolującego akustycznie, które mocowane są do bryły budynku za pomocą śrub i kołków z tworzywa sztucznego. Stosowanie metalowych kołków jest dopuszczalne, ale nie zapewniają one jednak tak dobrej izolacyjności akustycznej. Uchwyty mocować do elementów konstrukcyjnych budynku o dużej masie właściwej.</w:t>
      </w:r>
    </w:p>
    <w:p w14:paraId="215D7EF5" w14:textId="77777777" w:rsidR="000728BE" w:rsidRPr="000728BE" w:rsidRDefault="000728BE" w:rsidP="000728BE">
      <w:pPr>
        <w:pStyle w:val="Projekt"/>
        <w:spacing w:line="240" w:lineRule="auto"/>
        <w:ind w:left="-15" w:firstLine="724"/>
        <w:rPr>
          <w:rFonts w:ascii="Cambria" w:hAnsi="Cambria"/>
          <w:sz w:val="22"/>
          <w:szCs w:val="22"/>
        </w:rPr>
      </w:pPr>
    </w:p>
    <w:p w14:paraId="1ADC4949" w14:textId="77777777" w:rsidR="000728BE" w:rsidRPr="000728BE" w:rsidRDefault="000728BE" w:rsidP="000728BE">
      <w:pPr>
        <w:pStyle w:val="Projekt"/>
        <w:spacing w:line="240" w:lineRule="auto"/>
        <w:ind w:left="-15" w:firstLine="724"/>
        <w:rPr>
          <w:rFonts w:ascii="Cambria" w:hAnsi="Cambria"/>
          <w:sz w:val="22"/>
          <w:szCs w:val="22"/>
        </w:rPr>
      </w:pPr>
    </w:p>
    <w:p w14:paraId="0FF4258D" w14:textId="77777777" w:rsidR="000728BE" w:rsidRPr="000728BE" w:rsidRDefault="000728BE" w:rsidP="000728BE">
      <w:pPr>
        <w:pStyle w:val="Projekt"/>
        <w:spacing w:line="240" w:lineRule="auto"/>
        <w:ind w:left="-15" w:firstLine="724"/>
        <w:rPr>
          <w:rFonts w:ascii="Cambria" w:hAnsi="Cambria"/>
          <w:b/>
          <w:sz w:val="22"/>
          <w:szCs w:val="22"/>
        </w:rPr>
      </w:pPr>
      <w:r w:rsidRPr="000728BE">
        <w:rPr>
          <w:rFonts w:ascii="Cambria" w:hAnsi="Cambria"/>
          <w:sz w:val="22"/>
          <w:szCs w:val="22"/>
        </w:rPr>
        <w:t xml:space="preserve"> </w:t>
      </w:r>
      <w:r w:rsidRPr="000728BE">
        <w:rPr>
          <w:rFonts w:ascii="Cambria" w:hAnsi="Cambria"/>
          <w:b/>
          <w:sz w:val="22"/>
          <w:szCs w:val="22"/>
        </w:rPr>
        <w:t>4.5 Próba szczelności instalacji kanalizacyjnej.</w:t>
      </w:r>
    </w:p>
    <w:p w14:paraId="24515642" w14:textId="77777777" w:rsidR="000728BE" w:rsidRPr="000728BE" w:rsidRDefault="000728BE" w:rsidP="000728BE">
      <w:pPr>
        <w:rPr>
          <w:rFonts w:cs="Arial"/>
          <w:b/>
          <w:szCs w:val="22"/>
        </w:rPr>
      </w:pPr>
    </w:p>
    <w:p w14:paraId="5F66F91E" w14:textId="77777777" w:rsidR="000728BE" w:rsidRPr="000728BE" w:rsidRDefault="000728BE" w:rsidP="000728BE">
      <w:pPr>
        <w:pStyle w:val="Tekstpodstawowywcity21"/>
        <w:ind w:firstLine="709"/>
        <w:rPr>
          <w:rFonts w:ascii="Cambria" w:hAnsi="Cambria" w:cs="Arial"/>
          <w:sz w:val="22"/>
          <w:szCs w:val="22"/>
        </w:rPr>
      </w:pPr>
      <w:r w:rsidRPr="000728BE">
        <w:rPr>
          <w:rFonts w:ascii="Cambria" w:hAnsi="Cambria" w:cs="Arial"/>
          <w:sz w:val="22"/>
          <w:szCs w:val="22"/>
        </w:rPr>
        <w:t>Przed wykonaniem zasypki, instalację kanalizacji sanitarnej należy poddać próbie szczelności poprzez zalanie wodą odcinków poziomych kanalizacji do wysokości kolan łączących je z pionami. Pozostałą część instalacji (piony i podejścia do przyborów) należy sprawdzić na szczelność w czasie swobodnego przepływu wody.</w:t>
      </w:r>
    </w:p>
    <w:p w14:paraId="0C6FD742" w14:textId="77777777" w:rsidR="000728BE" w:rsidRPr="000728BE" w:rsidRDefault="000728BE" w:rsidP="000728BE">
      <w:pPr>
        <w:tabs>
          <w:tab w:val="left" w:pos="567"/>
        </w:tabs>
        <w:rPr>
          <w:rFonts w:cs="Arial"/>
          <w:szCs w:val="22"/>
        </w:rPr>
      </w:pPr>
      <w:r w:rsidRPr="000728BE">
        <w:rPr>
          <w:rFonts w:cs="Arial"/>
          <w:szCs w:val="22"/>
        </w:rPr>
        <w:tab/>
        <w:t>Podejścia i przewody spustowe kanalizacji ścieków sanitarnych należy obserwować podczas przepływu wody odprowadzanej z przyborów sanitarnych. Przewody kanalizacyjne i ich połączenia nie powinny wykazywać przecieków.</w:t>
      </w:r>
    </w:p>
    <w:p w14:paraId="39A1ACE9" w14:textId="77777777" w:rsidR="000728BE" w:rsidRPr="000728BE" w:rsidRDefault="000728BE" w:rsidP="000728BE">
      <w:pPr>
        <w:tabs>
          <w:tab w:val="left" w:pos="567"/>
        </w:tabs>
        <w:rPr>
          <w:rFonts w:cs="Arial"/>
          <w:szCs w:val="22"/>
        </w:rPr>
      </w:pPr>
    </w:p>
    <w:p w14:paraId="0A732763" w14:textId="77777777" w:rsidR="000728BE" w:rsidRPr="000728BE" w:rsidRDefault="000728BE" w:rsidP="000728BE">
      <w:pPr>
        <w:tabs>
          <w:tab w:val="left" w:pos="567"/>
        </w:tabs>
        <w:rPr>
          <w:rFonts w:cs="Arial"/>
          <w:b/>
          <w:szCs w:val="22"/>
        </w:rPr>
      </w:pPr>
      <w:r w:rsidRPr="000728BE">
        <w:rPr>
          <w:rFonts w:cs="Arial"/>
          <w:b/>
          <w:szCs w:val="22"/>
        </w:rPr>
        <w:t>5.  Instalacje centralnego ogrzewania</w:t>
      </w:r>
    </w:p>
    <w:p w14:paraId="7EBAB20A" w14:textId="77777777" w:rsidR="000728BE" w:rsidRPr="000728BE" w:rsidRDefault="000728BE" w:rsidP="000728BE">
      <w:pPr>
        <w:tabs>
          <w:tab w:val="left" w:pos="567"/>
        </w:tabs>
        <w:rPr>
          <w:rFonts w:cs="Arial"/>
          <w:b/>
          <w:szCs w:val="22"/>
        </w:rPr>
      </w:pPr>
    </w:p>
    <w:p w14:paraId="5B4D28DC" w14:textId="77777777" w:rsidR="000728BE" w:rsidRPr="000728BE" w:rsidRDefault="000728BE" w:rsidP="000728BE">
      <w:pPr>
        <w:tabs>
          <w:tab w:val="left" w:pos="567"/>
        </w:tabs>
        <w:rPr>
          <w:rFonts w:cs="Arial"/>
          <w:szCs w:val="22"/>
        </w:rPr>
      </w:pPr>
      <w:r w:rsidRPr="000728BE">
        <w:rPr>
          <w:rFonts w:cs="Arial"/>
          <w:szCs w:val="22"/>
        </w:rPr>
        <w:tab/>
        <w:t>Instalacje grzewcza w budynku zasilana będzie przez istniejącą węzeł cieplny.</w:t>
      </w:r>
    </w:p>
    <w:p w14:paraId="3A256A3F" w14:textId="77777777" w:rsidR="000728BE" w:rsidRPr="000728BE" w:rsidRDefault="000728BE" w:rsidP="000728BE">
      <w:pPr>
        <w:tabs>
          <w:tab w:val="left" w:pos="567"/>
        </w:tabs>
        <w:rPr>
          <w:rFonts w:cs="Arial"/>
          <w:szCs w:val="22"/>
          <w:u w:val="single"/>
        </w:rPr>
      </w:pPr>
    </w:p>
    <w:p w14:paraId="4869C30F" w14:textId="77777777" w:rsidR="000728BE" w:rsidRPr="000728BE" w:rsidRDefault="000728BE" w:rsidP="000728BE">
      <w:pPr>
        <w:tabs>
          <w:tab w:val="left" w:pos="567"/>
        </w:tabs>
        <w:rPr>
          <w:rFonts w:cs="Arial"/>
          <w:szCs w:val="22"/>
          <w:u w:val="single"/>
        </w:rPr>
      </w:pPr>
      <w:r w:rsidRPr="000728BE">
        <w:rPr>
          <w:rFonts w:cs="Arial"/>
          <w:szCs w:val="22"/>
          <w:u w:val="single"/>
        </w:rPr>
        <w:t xml:space="preserve">Armatura: </w:t>
      </w:r>
    </w:p>
    <w:p w14:paraId="1C6CFDED" w14:textId="77777777" w:rsidR="000728BE" w:rsidRPr="000728BE" w:rsidRDefault="000728BE" w:rsidP="000728BE">
      <w:pPr>
        <w:tabs>
          <w:tab w:val="left" w:pos="567"/>
        </w:tabs>
        <w:rPr>
          <w:rFonts w:cs="Arial"/>
          <w:szCs w:val="22"/>
        </w:rPr>
      </w:pPr>
      <w:r w:rsidRPr="000728BE">
        <w:rPr>
          <w:rFonts w:cs="Arial"/>
          <w:szCs w:val="22"/>
        </w:rPr>
        <w:t>Główne działki c.o. wykonane są z rur stalowych ocynkowanych zewnętrzne, działki wychodzące z rozdzielaczy wykonane są z rur stalowych ocynkowanych zewnętrzne. Rury prowadzić w podłodze lub w ścianach. Kompensacja wydłużeń cieplnych rurociągów naturalna. Odpowietrzenie instalacji zgodnie z PN-91/B-02420. Przy rozdzielaczach należy zamontować zawory odcinające proste. Sposób prowadzenia projektowanej instalacji c.o. pokazano na rzutach budynku. Zaprojektowano grzejniki sanitarne</w:t>
      </w:r>
      <w:r>
        <w:rPr>
          <w:rFonts w:cs="Arial"/>
          <w:szCs w:val="22"/>
        </w:rPr>
        <w:t xml:space="preserve"> w sanitariatach i płytowe</w:t>
      </w:r>
      <w:r w:rsidRPr="000728BE">
        <w:rPr>
          <w:rFonts w:cs="Arial"/>
          <w:szCs w:val="22"/>
        </w:rPr>
        <w:t xml:space="preserve"> z podłączeniem bocznym</w:t>
      </w:r>
      <w:r>
        <w:rPr>
          <w:rFonts w:cs="Arial"/>
          <w:szCs w:val="22"/>
        </w:rPr>
        <w:t xml:space="preserve"> i dolnym</w:t>
      </w:r>
      <w:r w:rsidRPr="000728BE">
        <w:rPr>
          <w:rFonts w:cs="Arial"/>
          <w:szCs w:val="22"/>
        </w:rPr>
        <w:t xml:space="preserve">. Każdy grzejnik wyposażyć w zawór termostatyczny i odpowietrznik. Na powrocie wody grzewczej zamontować zawory odcinające. Zapewnia to możliwość odcięcia każdego grzejnika bez spuszczania wody z instalacji. Ważne jest, aby zastosować zawory o wysokich </w:t>
      </w:r>
      <w:r w:rsidRPr="000728BE">
        <w:rPr>
          <w:rFonts w:cs="Arial"/>
          <w:szCs w:val="22"/>
        </w:rPr>
        <w:lastRenderedPageBreak/>
        <w:t>parametrach jakościowych, gdyż ewentualne przepuszczanie wody przez zawory odpowietrzające jest niepożądane.</w:t>
      </w:r>
    </w:p>
    <w:p w14:paraId="1C564105" w14:textId="77777777" w:rsidR="000728BE" w:rsidRPr="000728BE" w:rsidRDefault="000728BE" w:rsidP="000728BE">
      <w:pPr>
        <w:tabs>
          <w:tab w:val="left" w:pos="567"/>
        </w:tabs>
        <w:rPr>
          <w:rFonts w:cs="Arial"/>
          <w:szCs w:val="22"/>
        </w:rPr>
      </w:pPr>
    </w:p>
    <w:p w14:paraId="34092114" w14:textId="77777777" w:rsidR="000728BE" w:rsidRPr="000728BE" w:rsidRDefault="000728BE" w:rsidP="000728BE">
      <w:pPr>
        <w:pStyle w:val="Tekstpodstawowy"/>
        <w:rPr>
          <w:rFonts w:ascii="Cambria" w:hAnsi="Cambria" w:cs="Arial"/>
          <w:b/>
          <w:sz w:val="22"/>
          <w:szCs w:val="22"/>
          <w:shd w:val="clear" w:color="auto" w:fill="FFFFFF"/>
        </w:rPr>
      </w:pPr>
      <w:r w:rsidRPr="000728BE">
        <w:rPr>
          <w:rFonts w:ascii="Cambria" w:hAnsi="Cambria" w:cs="Arial"/>
          <w:b/>
          <w:sz w:val="22"/>
          <w:szCs w:val="22"/>
          <w:shd w:val="clear" w:color="auto" w:fill="FFFFFF"/>
        </w:rPr>
        <w:t>6.  Informacja do planu bezpieczeństwa i ochrony zdrowia.</w:t>
      </w:r>
    </w:p>
    <w:p w14:paraId="5D46C1F3" w14:textId="77777777" w:rsidR="000728BE" w:rsidRPr="000728BE" w:rsidRDefault="000728BE" w:rsidP="000728BE">
      <w:pPr>
        <w:pStyle w:val="Tekstpodstawowy"/>
        <w:rPr>
          <w:rFonts w:ascii="Cambria" w:hAnsi="Cambria" w:cs="Arial"/>
          <w:sz w:val="22"/>
          <w:szCs w:val="22"/>
          <w:shd w:val="clear" w:color="auto" w:fill="FFFFFF"/>
        </w:rPr>
      </w:pPr>
    </w:p>
    <w:p w14:paraId="7E8B5E44" w14:textId="77777777" w:rsidR="000728BE" w:rsidRPr="000728BE" w:rsidRDefault="000728BE" w:rsidP="000728BE">
      <w:pPr>
        <w:pStyle w:val="Tekstpodstawowy"/>
        <w:rPr>
          <w:rFonts w:ascii="Cambria" w:hAnsi="Cambria" w:cs="Arial"/>
          <w:sz w:val="22"/>
          <w:szCs w:val="22"/>
          <w:shd w:val="clear" w:color="auto" w:fill="FFFFFF"/>
        </w:rPr>
      </w:pPr>
      <w:r w:rsidRPr="000728BE">
        <w:rPr>
          <w:rFonts w:ascii="Cambria" w:hAnsi="Cambria" w:cs="Arial"/>
          <w:sz w:val="22"/>
          <w:szCs w:val="22"/>
          <w:shd w:val="clear" w:color="auto" w:fill="FFFFFF"/>
        </w:rPr>
        <w:t>Przewidywane zagrożenie mogące wystąpić podczas realizacji robót:</w:t>
      </w:r>
    </w:p>
    <w:p w14:paraId="43AC527C"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urazy od spadających przedmiotów z wysokości zagrożenie dla osób znajdujących się w otoczeniu</w:t>
      </w:r>
    </w:p>
    <w:p w14:paraId="44E53B95"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potknięcie, upadek wszystkie prace budowlano montażowe w obiekcie</w:t>
      </w:r>
    </w:p>
    <w:p w14:paraId="292BA97C"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skaleczenia używanie ostrych narzędzi podczas prac montażowych, oraz krawędzie elementów budowlanych</w:t>
      </w:r>
    </w:p>
    <w:p w14:paraId="0B11B22C"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uraz odpryskami prace montażowe z użyciem elektronarzędzi</w:t>
      </w:r>
    </w:p>
    <w:p w14:paraId="40ECF755"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poparzenia zgrzewanie, spawanie rurociągów</w:t>
      </w:r>
    </w:p>
    <w:p w14:paraId="5DD95E4E"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zaprószenie oka prace budowlane , kucie, stosowanie materiałów izolacyjnych</w:t>
      </w:r>
    </w:p>
    <w:p w14:paraId="7703BBC9"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hałas używanie elektronarzędzi podczas prac montażowych</w:t>
      </w:r>
    </w:p>
    <w:p w14:paraId="65480BF9" w14:textId="77777777" w:rsidR="000728BE" w:rsidRPr="000728BE" w:rsidRDefault="000728BE" w:rsidP="000728BE">
      <w:pPr>
        <w:pStyle w:val="Tekstpodstawowy22"/>
        <w:tabs>
          <w:tab w:val="left" w:pos="1158"/>
        </w:tabs>
        <w:spacing w:line="240" w:lineRule="auto"/>
        <w:ind w:left="45"/>
        <w:rPr>
          <w:rFonts w:ascii="Cambria" w:hAnsi="Cambria" w:cs="Arial"/>
          <w:sz w:val="22"/>
          <w:szCs w:val="22"/>
          <w:shd w:val="clear" w:color="auto" w:fill="FFFFFF"/>
        </w:rPr>
      </w:pPr>
      <w:r w:rsidRPr="000728BE">
        <w:rPr>
          <w:rFonts w:ascii="Cambria" w:hAnsi="Cambria" w:cs="Arial"/>
          <w:sz w:val="22"/>
          <w:szCs w:val="22"/>
          <w:shd w:val="clear" w:color="auto" w:fill="FFFFFF"/>
        </w:rPr>
        <w:t>- prace na powierzchniach wzniesionych powyżej 1,0 [m] nad poziomem podłogi lub ziemi (powinny być zainstalowane balustrady na wys. 1,1 [m] i krawężniki na wysokości co najmniej 0,15 [m], pomiędzy poręczą i krawężnikiem powinna być umieszczona w połowie wysokości poprzeczka uniemożliwiająca wypadnięcie osób)</w:t>
      </w:r>
    </w:p>
    <w:p w14:paraId="18003656"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ab/>
        <w:t>Bezpośredni nadzór nad BHP sprawują kierownik budowy i uprawnione osoby, które przed przystąpieniem do prac przeprowadzą instruktaż pracowników wykonujących czynności budowlane, montażowe,</w:t>
      </w:r>
    </w:p>
    <w:p w14:paraId="5B3143C7"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poinformują pracowników o możliwości wystąpienia zagrożeń,</w:t>
      </w:r>
    </w:p>
    <w:p w14:paraId="0C020E86"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poinformują pracowników o konieczności stosowania zabezpieczeń oraz środków ochrony indywidualnej ze względu na istniejące zagrożenia,</w:t>
      </w:r>
    </w:p>
    <w:p w14:paraId="45F3ED5E" w14:textId="77777777" w:rsidR="000728BE" w:rsidRPr="000728BE" w:rsidRDefault="000728BE" w:rsidP="000728BE">
      <w:pPr>
        <w:pStyle w:val="Tekstpodstawowy"/>
        <w:ind w:left="45"/>
        <w:rPr>
          <w:rFonts w:ascii="Cambria" w:hAnsi="Cambria" w:cs="Arial"/>
          <w:sz w:val="22"/>
          <w:szCs w:val="22"/>
          <w:shd w:val="clear" w:color="auto" w:fill="FFFFFF"/>
        </w:rPr>
      </w:pPr>
      <w:r w:rsidRPr="000728BE">
        <w:rPr>
          <w:rFonts w:ascii="Cambria" w:hAnsi="Cambria" w:cs="Arial"/>
          <w:sz w:val="22"/>
          <w:szCs w:val="22"/>
          <w:shd w:val="clear" w:color="auto" w:fill="FFFFFF"/>
        </w:rPr>
        <w:t>- poinformują o najszybszych drogach ewakuacji w razie zagrożenia.</w:t>
      </w:r>
    </w:p>
    <w:p w14:paraId="39E5FBF3" w14:textId="77777777" w:rsidR="000728BE" w:rsidRPr="000728BE" w:rsidRDefault="000728BE" w:rsidP="000728BE">
      <w:pPr>
        <w:pStyle w:val="Tekstpodstawowy"/>
        <w:ind w:left="15" w:firstLine="694"/>
        <w:rPr>
          <w:rFonts w:ascii="Cambria" w:hAnsi="Cambria" w:cs="Arial"/>
          <w:sz w:val="22"/>
          <w:szCs w:val="22"/>
          <w:shd w:val="clear" w:color="auto" w:fill="FFFFFF"/>
        </w:rPr>
      </w:pPr>
      <w:r w:rsidRPr="000728BE">
        <w:rPr>
          <w:rFonts w:ascii="Cambria" w:hAnsi="Cambria" w:cs="Arial"/>
          <w:sz w:val="22"/>
          <w:szCs w:val="22"/>
          <w:shd w:val="clear" w:color="auto" w:fill="FFFFFF"/>
        </w:rPr>
        <w:t>Prace specjalistyczne (spawanie, zgrzewanie) wykonują pracownicy posiadający odpowiednie przeszkolenia i uprawnienia. Zatrudnieni pracownicy winni przejść szkolenia okresowe i stanowiskowe w zakładzie pracy, oraz posiadać aktualne badania lekarskie. Na obiekcie winno byś wyznaczone miejsce z podstawowym sprzętem gaśniczym oraz apteczka pierwszej pomocy. Na obiekcie należy wyznaczyć trasy zapewniające bezpieczną  i sprawną komunikację umożliwiającą sprawną ewakuację na wypadek pożaru lub innych zagrożeń. Na trasach tych zabrania się składowania materiałów. Wszelkie roboty winne być prowadzone zgodnie z „Rozporządzeniem Ministra Infrastruktury z dn. 6 lutego 2003 w sprawie bezpieczeństwa i higieny pracy podczas wykonywania robót budowlanych” Dz. U. Nr 47 poz. 401 z dn. 19 marca 2003r.</w:t>
      </w:r>
    </w:p>
    <w:p w14:paraId="46FF7A16" w14:textId="77777777" w:rsidR="000728BE" w:rsidRPr="000728BE" w:rsidRDefault="000728BE" w:rsidP="000728BE">
      <w:pPr>
        <w:pStyle w:val="Tekstpodstawowy"/>
        <w:ind w:left="15" w:firstLine="694"/>
        <w:rPr>
          <w:rFonts w:ascii="Cambria" w:hAnsi="Cambria" w:cs="Arial"/>
          <w:sz w:val="22"/>
          <w:szCs w:val="22"/>
          <w:shd w:val="clear" w:color="auto" w:fill="FFFFFF"/>
        </w:rPr>
      </w:pPr>
      <w:r w:rsidRPr="000728BE">
        <w:rPr>
          <w:rFonts w:ascii="Cambria" w:hAnsi="Cambria" w:cs="Arial"/>
          <w:sz w:val="22"/>
          <w:szCs w:val="22"/>
          <w:shd w:val="clear" w:color="auto" w:fill="FFFFFF"/>
        </w:rPr>
        <w:t>Zgodnie z RMI z 27 sierpnia 2002 r. w sprawie szczegółowego zakresu i formy planu bezpieczeństwa i ochrony zdrowia oraz szczegółowego zakresu rodzajów robót budowlanych,  stwarzających zagrożenia bezpieczeństwa i zdrowia ludzi oraz Ustawy z dnia 7 lipca 1994 r. Prawo Budowlane (z późniejszymi zmianami) art. 21a stwierdza się, że ze względu na wykonywane roboty instalacyjno – budowlane nie wymaga się opracowania przez kierownika budowy planu bezpieczeństwa i ochrony zdrowia.</w:t>
      </w:r>
    </w:p>
    <w:p w14:paraId="51FB6B8B" w14:textId="77777777" w:rsidR="000728BE" w:rsidRPr="000728BE" w:rsidRDefault="000728BE" w:rsidP="000728BE">
      <w:pPr>
        <w:pStyle w:val="Tekstpodstawowy"/>
        <w:rPr>
          <w:rFonts w:ascii="Cambria" w:hAnsi="Cambria" w:cs="Arial"/>
          <w:b/>
          <w:sz w:val="22"/>
          <w:szCs w:val="22"/>
          <w:shd w:val="clear" w:color="auto" w:fill="FFFFFF"/>
        </w:rPr>
      </w:pPr>
    </w:p>
    <w:p w14:paraId="35598D43" w14:textId="77777777" w:rsidR="000728BE" w:rsidRPr="000728BE" w:rsidRDefault="000728BE" w:rsidP="000728BE">
      <w:pPr>
        <w:pStyle w:val="Tekstpodstawowy"/>
        <w:rPr>
          <w:rFonts w:ascii="Cambria" w:hAnsi="Cambria" w:cs="Arial"/>
          <w:b/>
          <w:sz w:val="22"/>
          <w:szCs w:val="22"/>
          <w:shd w:val="clear" w:color="auto" w:fill="FFFFFF"/>
        </w:rPr>
      </w:pPr>
      <w:r w:rsidRPr="000728BE">
        <w:rPr>
          <w:rFonts w:ascii="Cambria" w:hAnsi="Cambria" w:cs="Arial"/>
          <w:b/>
          <w:sz w:val="22"/>
          <w:szCs w:val="22"/>
          <w:shd w:val="clear" w:color="auto" w:fill="FFFFFF"/>
        </w:rPr>
        <w:t>7. Warunki wykonania i odbioru.</w:t>
      </w:r>
    </w:p>
    <w:p w14:paraId="478D0E0B" w14:textId="77777777" w:rsidR="000728BE" w:rsidRPr="000728BE" w:rsidRDefault="000728BE" w:rsidP="000728BE">
      <w:pPr>
        <w:shd w:val="clear" w:color="auto" w:fill="FFFFFF"/>
        <w:spacing w:before="317"/>
        <w:ind w:left="5" w:firstLine="704"/>
        <w:rPr>
          <w:rFonts w:cs="Arial"/>
          <w:szCs w:val="22"/>
        </w:rPr>
      </w:pPr>
      <w:r w:rsidRPr="000728BE">
        <w:rPr>
          <w:rFonts w:cs="Arial"/>
          <w:spacing w:val="-1"/>
          <w:szCs w:val="22"/>
        </w:rPr>
        <w:t xml:space="preserve">Roboty montażowe instalacji sanitarnych należy wykonać i odebrać zgodnie         z niniejszym </w:t>
      </w:r>
      <w:r w:rsidRPr="000728BE">
        <w:rPr>
          <w:rFonts w:cs="Arial"/>
          <w:szCs w:val="22"/>
        </w:rPr>
        <w:t>projektem i aktualnymi normami i normatywami a mianowicie:</w:t>
      </w:r>
    </w:p>
    <w:p w14:paraId="09609983" w14:textId="77777777" w:rsidR="000728BE" w:rsidRPr="000728BE" w:rsidRDefault="000728BE" w:rsidP="000728BE">
      <w:pPr>
        <w:widowControl w:val="0"/>
        <w:numPr>
          <w:ilvl w:val="0"/>
          <w:numId w:val="34"/>
        </w:numPr>
        <w:shd w:val="clear" w:color="auto" w:fill="FFFFFF"/>
        <w:tabs>
          <w:tab w:val="left" w:pos="144"/>
        </w:tabs>
        <w:suppressAutoHyphens w:val="0"/>
        <w:autoSpaceDE w:val="0"/>
        <w:spacing w:line="240" w:lineRule="auto"/>
        <w:rPr>
          <w:rFonts w:cs="Arial"/>
          <w:szCs w:val="22"/>
        </w:rPr>
      </w:pPr>
      <w:r w:rsidRPr="000728BE">
        <w:rPr>
          <w:rFonts w:cs="Arial"/>
          <w:spacing w:val="-2"/>
          <w:szCs w:val="22"/>
        </w:rPr>
        <w:t>z "Warunkami technicznymi wykonania i odbioru robót budowlano - montażowych tom II-</w:t>
      </w:r>
      <w:r w:rsidRPr="000728BE">
        <w:rPr>
          <w:rFonts w:cs="Arial"/>
          <w:szCs w:val="22"/>
        </w:rPr>
        <w:t>Instalacje sanitarne i przemysłowe"</w:t>
      </w:r>
    </w:p>
    <w:p w14:paraId="59EDDE13" w14:textId="77777777" w:rsidR="000728BE" w:rsidRPr="000728BE" w:rsidRDefault="000728BE" w:rsidP="000728BE">
      <w:pPr>
        <w:widowControl w:val="0"/>
        <w:numPr>
          <w:ilvl w:val="0"/>
          <w:numId w:val="34"/>
        </w:numPr>
        <w:shd w:val="clear" w:color="auto" w:fill="FFFFFF"/>
        <w:tabs>
          <w:tab w:val="left" w:pos="144"/>
        </w:tabs>
        <w:suppressAutoHyphens w:val="0"/>
        <w:autoSpaceDE w:val="0"/>
        <w:spacing w:line="240" w:lineRule="auto"/>
        <w:rPr>
          <w:rFonts w:cs="Arial"/>
          <w:szCs w:val="22"/>
        </w:rPr>
      </w:pPr>
      <w:r w:rsidRPr="000728BE">
        <w:rPr>
          <w:rFonts w:cs="Arial"/>
          <w:szCs w:val="22"/>
        </w:rPr>
        <w:t xml:space="preserve">"Warunkami Technicznymi Wykonania i Odbioru Rurociągów z Tworzyw Sztucznych" </w:t>
      </w:r>
      <w:r w:rsidRPr="000728BE">
        <w:rPr>
          <w:rFonts w:cs="Arial"/>
          <w:spacing w:val="-1"/>
          <w:szCs w:val="22"/>
        </w:rPr>
        <w:t xml:space="preserve">Warszawa 1995r oraz zgodnie z instrukcjami budowy instalacji dla poszczególnych tworzyw. Wykonawstwo tych robót montażowych należy powierzyć osobom posiadającymi </w:t>
      </w:r>
      <w:r w:rsidRPr="000728BE">
        <w:rPr>
          <w:rFonts w:cs="Arial"/>
          <w:szCs w:val="22"/>
        </w:rPr>
        <w:t>odpowiednie świadectwa szkoleń. Stosowane urządzenia i armatura winna posiadać odpowiednie atesty COBRTI INSTAL oraz certyfikaty.</w:t>
      </w:r>
    </w:p>
    <w:p w14:paraId="156D748B" w14:textId="77777777" w:rsidR="000728BE" w:rsidRPr="000728BE" w:rsidRDefault="000728BE" w:rsidP="000728BE">
      <w:pPr>
        <w:widowControl w:val="0"/>
        <w:shd w:val="clear" w:color="auto" w:fill="FFFFFF"/>
        <w:tabs>
          <w:tab w:val="left" w:pos="144"/>
        </w:tabs>
        <w:autoSpaceDE w:val="0"/>
        <w:ind w:left="555"/>
        <w:rPr>
          <w:rFonts w:cs="Arial"/>
          <w:szCs w:val="22"/>
        </w:rPr>
      </w:pPr>
    </w:p>
    <w:p w14:paraId="231CB2B8" w14:textId="77777777" w:rsidR="000728BE" w:rsidRPr="000728BE" w:rsidRDefault="000728BE" w:rsidP="000728BE">
      <w:pPr>
        <w:shd w:val="clear" w:color="auto" w:fill="FFFFFF"/>
        <w:tabs>
          <w:tab w:val="left" w:pos="9214"/>
        </w:tabs>
        <w:spacing w:before="5"/>
        <w:ind w:right="1" w:firstLine="555"/>
        <w:rPr>
          <w:rFonts w:cs="Arial"/>
          <w:szCs w:val="22"/>
        </w:rPr>
      </w:pPr>
      <w:r w:rsidRPr="000728BE">
        <w:rPr>
          <w:rFonts w:cs="Arial"/>
          <w:szCs w:val="22"/>
        </w:rPr>
        <w:t xml:space="preserve">Przewody kanalizacyjne układane w gruncie i w budynku, zgodnie z wytycznymi </w:t>
      </w:r>
      <w:r w:rsidRPr="000728BE">
        <w:rPr>
          <w:rFonts w:cs="Arial"/>
          <w:spacing w:val="-1"/>
          <w:szCs w:val="22"/>
        </w:rPr>
        <w:t xml:space="preserve">producentów, oraz przez osoby posiadające odpowiednie kwalifikacje i przeszkolenie </w:t>
      </w:r>
      <w:r w:rsidRPr="000728BE">
        <w:rPr>
          <w:rFonts w:cs="Arial"/>
          <w:szCs w:val="22"/>
        </w:rPr>
        <w:t>wykonawstwa sieci z danego materiału.</w:t>
      </w:r>
    </w:p>
    <w:p w14:paraId="1F00F57E" w14:textId="77777777" w:rsidR="000728BE" w:rsidRPr="000728BE" w:rsidRDefault="000728BE" w:rsidP="000728BE">
      <w:pPr>
        <w:pStyle w:val="Tekstpodstawowy"/>
        <w:rPr>
          <w:rFonts w:ascii="Cambria" w:hAnsi="Cambria" w:cs="Arial"/>
          <w:b/>
          <w:sz w:val="22"/>
          <w:szCs w:val="22"/>
          <w:shd w:val="clear" w:color="auto" w:fill="FFFFFF"/>
        </w:rPr>
      </w:pPr>
    </w:p>
    <w:p w14:paraId="02D6A28B" w14:textId="77777777" w:rsidR="000728BE" w:rsidRPr="000728BE" w:rsidRDefault="000728BE" w:rsidP="000728BE">
      <w:pPr>
        <w:pStyle w:val="Tekstpodstawowy"/>
        <w:rPr>
          <w:rFonts w:ascii="Cambria" w:hAnsi="Cambria" w:cs="Arial"/>
          <w:b/>
          <w:sz w:val="22"/>
          <w:szCs w:val="22"/>
          <w:shd w:val="clear" w:color="auto" w:fill="FFFFFF"/>
        </w:rPr>
      </w:pPr>
      <w:r w:rsidRPr="000728BE">
        <w:rPr>
          <w:rFonts w:ascii="Cambria" w:hAnsi="Cambria" w:cs="Arial"/>
          <w:b/>
          <w:sz w:val="22"/>
          <w:szCs w:val="22"/>
          <w:shd w:val="clear" w:color="auto" w:fill="FFFFFF"/>
        </w:rPr>
        <w:t>8. Uwagi końcowe.</w:t>
      </w:r>
    </w:p>
    <w:p w14:paraId="7F2651B5" w14:textId="77777777" w:rsidR="000728BE" w:rsidRPr="000728BE" w:rsidRDefault="000728BE" w:rsidP="000728BE">
      <w:pPr>
        <w:pStyle w:val="Tekstpodstawowy"/>
        <w:rPr>
          <w:rFonts w:ascii="Cambria" w:hAnsi="Cambria" w:cs="Arial"/>
          <w:b/>
          <w:sz w:val="22"/>
          <w:szCs w:val="22"/>
          <w:shd w:val="clear" w:color="auto" w:fill="FFFFFF"/>
        </w:rPr>
      </w:pPr>
    </w:p>
    <w:p w14:paraId="7C199B31" w14:textId="77777777" w:rsidR="000728BE" w:rsidRPr="000728BE" w:rsidRDefault="000728BE" w:rsidP="000728BE">
      <w:pPr>
        <w:tabs>
          <w:tab w:val="left" w:pos="567"/>
        </w:tabs>
        <w:rPr>
          <w:rFonts w:eastAsia="HG Mincho Light J" w:cs="Arial"/>
          <w:color w:val="000000"/>
          <w:szCs w:val="22"/>
        </w:rPr>
      </w:pPr>
      <w:r w:rsidRPr="000728BE">
        <w:rPr>
          <w:rFonts w:eastAsia="HG Mincho Light J" w:cs="Arial"/>
          <w:color w:val="000000"/>
          <w:szCs w:val="22"/>
        </w:rPr>
        <w:tab/>
        <w:t xml:space="preserve">Urządzenia i materiały użyte do wykonania instalacji </w:t>
      </w:r>
      <w:proofErr w:type="spellStart"/>
      <w:r w:rsidRPr="000728BE">
        <w:rPr>
          <w:rFonts w:eastAsia="HG Mincho Light J" w:cs="Arial"/>
          <w:color w:val="000000"/>
          <w:szCs w:val="22"/>
        </w:rPr>
        <w:t>wod-kan</w:t>
      </w:r>
      <w:proofErr w:type="spellEnd"/>
      <w:r w:rsidRPr="000728BE">
        <w:rPr>
          <w:rFonts w:eastAsia="HG Mincho Light J" w:cs="Arial"/>
          <w:color w:val="000000"/>
          <w:szCs w:val="22"/>
        </w:rPr>
        <w:t xml:space="preserve"> powinny posiadać stosowne aprobaty do stosowania w budownictwie. </w:t>
      </w:r>
    </w:p>
    <w:p w14:paraId="7D63A31A" w14:textId="77777777" w:rsidR="000728BE" w:rsidRPr="000728BE" w:rsidRDefault="000728BE" w:rsidP="000728BE">
      <w:pPr>
        <w:tabs>
          <w:tab w:val="left" w:pos="567"/>
        </w:tabs>
        <w:rPr>
          <w:rFonts w:eastAsia="HG Mincho Light J" w:cs="Arial"/>
          <w:color w:val="000000"/>
          <w:szCs w:val="22"/>
        </w:rPr>
      </w:pPr>
      <w:r w:rsidRPr="000728BE">
        <w:rPr>
          <w:rFonts w:eastAsia="HG Mincho Light J" w:cs="Arial"/>
          <w:color w:val="000000"/>
          <w:szCs w:val="22"/>
        </w:rPr>
        <w:lastRenderedPageBreak/>
        <w:tab/>
        <w:t xml:space="preserve">Firmy wykonujące instalacje </w:t>
      </w:r>
      <w:proofErr w:type="spellStart"/>
      <w:r w:rsidRPr="000728BE">
        <w:rPr>
          <w:rFonts w:eastAsia="HG Mincho Light J" w:cs="Arial"/>
          <w:color w:val="000000"/>
          <w:szCs w:val="22"/>
        </w:rPr>
        <w:t>wod-kan</w:t>
      </w:r>
      <w:proofErr w:type="spellEnd"/>
      <w:r w:rsidRPr="000728BE">
        <w:rPr>
          <w:rFonts w:eastAsia="HG Mincho Light J" w:cs="Arial"/>
          <w:color w:val="000000"/>
          <w:szCs w:val="22"/>
        </w:rPr>
        <w:t xml:space="preserve"> powinny posiadać uprawnienia do prowadzenia robót. </w:t>
      </w:r>
    </w:p>
    <w:p w14:paraId="727529D5" w14:textId="77777777" w:rsidR="000728BE" w:rsidRPr="000728BE" w:rsidRDefault="000728BE" w:rsidP="000728BE">
      <w:pPr>
        <w:rPr>
          <w:rFonts w:cs="Arial"/>
          <w:szCs w:val="22"/>
        </w:rPr>
      </w:pPr>
      <w:r w:rsidRPr="000728BE">
        <w:rPr>
          <w:rFonts w:cs="Arial"/>
          <w:szCs w:val="22"/>
        </w:rPr>
        <w:t xml:space="preserve"> </w:t>
      </w:r>
    </w:p>
    <w:p w14:paraId="13D2C74B" w14:textId="77777777" w:rsidR="000728BE" w:rsidRPr="000728BE" w:rsidRDefault="000728BE" w:rsidP="000728BE">
      <w:pPr>
        <w:rPr>
          <w:rFonts w:cs="Arial"/>
          <w:szCs w:val="22"/>
        </w:rPr>
      </w:pPr>
      <w:r w:rsidRPr="000728BE">
        <w:rPr>
          <w:rFonts w:cs="Arial"/>
          <w:szCs w:val="22"/>
        </w:rPr>
        <w:t>Prace wykonywać zgodnie z warunkami podanymi w:</w:t>
      </w:r>
    </w:p>
    <w:p w14:paraId="183445EA" w14:textId="77777777" w:rsidR="000728BE" w:rsidRPr="000728BE" w:rsidRDefault="000728BE" w:rsidP="000728BE">
      <w:pPr>
        <w:numPr>
          <w:ilvl w:val="0"/>
          <w:numId w:val="32"/>
        </w:numPr>
        <w:tabs>
          <w:tab w:val="left" w:pos="720"/>
        </w:tabs>
        <w:suppressAutoHyphens w:val="0"/>
        <w:spacing w:line="240" w:lineRule="auto"/>
        <w:ind w:left="720" w:hanging="360"/>
        <w:rPr>
          <w:rFonts w:cs="Arial"/>
          <w:szCs w:val="22"/>
        </w:rPr>
      </w:pPr>
      <w:r w:rsidRPr="000728BE">
        <w:rPr>
          <w:rFonts w:cs="Arial"/>
          <w:szCs w:val="22"/>
        </w:rPr>
        <w:t>Rozporządzeniu Ministra Infrastruktury w sprawie warunków technicznych jakim powinny odpowiadać budynki i ich usytuowanie - Dz.U. z 2015r. poz. 1422 z późn. zm.</w:t>
      </w:r>
    </w:p>
    <w:p w14:paraId="286AE84B" w14:textId="77777777" w:rsidR="000728BE" w:rsidRPr="000728BE" w:rsidRDefault="000728BE" w:rsidP="000728BE">
      <w:pPr>
        <w:numPr>
          <w:ilvl w:val="0"/>
          <w:numId w:val="32"/>
        </w:numPr>
        <w:tabs>
          <w:tab w:val="left" w:pos="720"/>
        </w:tabs>
        <w:suppressAutoHyphens w:val="0"/>
        <w:spacing w:line="240" w:lineRule="auto"/>
        <w:ind w:left="720" w:hanging="360"/>
        <w:rPr>
          <w:rFonts w:cs="Arial"/>
          <w:szCs w:val="22"/>
        </w:rPr>
      </w:pPr>
      <w:r w:rsidRPr="000728BE">
        <w:rPr>
          <w:rFonts w:cs="Arial"/>
          <w:szCs w:val="22"/>
        </w:rPr>
        <w:t>Warunkach Technicznych Wykonania i Odbioru Robót Budowlano- Montażowych tom II Instalacje Sanitarne i Przemysłowe.</w:t>
      </w:r>
    </w:p>
    <w:p w14:paraId="285E4742" w14:textId="77777777" w:rsidR="000728BE" w:rsidRPr="000728BE" w:rsidRDefault="000728BE" w:rsidP="000728BE">
      <w:pPr>
        <w:numPr>
          <w:ilvl w:val="0"/>
          <w:numId w:val="32"/>
        </w:numPr>
        <w:tabs>
          <w:tab w:val="left" w:pos="720"/>
        </w:tabs>
        <w:suppressAutoHyphens w:val="0"/>
        <w:spacing w:line="240" w:lineRule="auto"/>
        <w:ind w:left="720" w:hanging="360"/>
        <w:rPr>
          <w:rFonts w:cs="Arial"/>
          <w:szCs w:val="22"/>
        </w:rPr>
      </w:pPr>
      <w:r w:rsidRPr="000728BE">
        <w:rPr>
          <w:rFonts w:cs="Arial"/>
          <w:szCs w:val="22"/>
        </w:rPr>
        <w:t>Rozporządzeniu Ministra Spraw Wewnętrznych z 16.06.2003 „W sprawie ochrony przeciwpożarowej budynków, innych obiektów budowlanych i terenów - Dz.U. z 2010r. poz. 719</w:t>
      </w:r>
    </w:p>
    <w:p w14:paraId="43E089CA" w14:textId="77777777" w:rsidR="000728BE" w:rsidRPr="000728BE" w:rsidRDefault="000728BE" w:rsidP="000728BE">
      <w:pPr>
        <w:pStyle w:val="Tekstpodstawowy"/>
        <w:numPr>
          <w:ilvl w:val="0"/>
          <w:numId w:val="32"/>
        </w:numPr>
        <w:tabs>
          <w:tab w:val="left" w:pos="720"/>
        </w:tabs>
        <w:ind w:left="720" w:hanging="360"/>
        <w:rPr>
          <w:rFonts w:ascii="Cambria" w:hAnsi="Cambria" w:cs="Arial"/>
          <w:sz w:val="22"/>
          <w:szCs w:val="22"/>
          <w:shd w:val="clear" w:color="auto" w:fill="FFFFFF"/>
        </w:rPr>
      </w:pPr>
      <w:r w:rsidRPr="000728BE">
        <w:rPr>
          <w:rFonts w:ascii="Cambria" w:hAnsi="Cambria" w:cs="Arial"/>
          <w:sz w:val="22"/>
          <w:szCs w:val="22"/>
          <w:shd w:val="clear" w:color="auto" w:fill="FFFFFF"/>
        </w:rPr>
        <w:t>Rozporządzeniu Ministra Infrastruktury z dn. 6 lutego 2003 w sprawie bezpieczeństwa i higieny pracy podczas wykonywania robót budowlanych” Dz. U. z 2003r. Nr 47 poz. 401.</w:t>
      </w:r>
    </w:p>
    <w:p w14:paraId="1812E9EB" w14:textId="77777777" w:rsidR="000728BE" w:rsidRPr="000728BE" w:rsidRDefault="000728BE" w:rsidP="000728BE">
      <w:pPr>
        <w:numPr>
          <w:ilvl w:val="0"/>
          <w:numId w:val="32"/>
        </w:numPr>
        <w:tabs>
          <w:tab w:val="left" w:pos="720"/>
        </w:tabs>
        <w:suppressAutoHyphens w:val="0"/>
        <w:spacing w:line="240" w:lineRule="auto"/>
        <w:ind w:left="720" w:hanging="360"/>
        <w:rPr>
          <w:rFonts w:cs="Arial"/>
          <w:szCs w:val="22"/>
          <w:shd w:val="clear" w:color="auto" w:fill="FFFFFF"/>
        </w:rPr>
      </w:pPr>
      <w:r w:rsidRPr="000728BE">
        <w:rPr>
          <w:rFonts w:cs="Arial"/>
          <w:szCs w:val="22"/>
          <w:shd w:val="clear" w:color="auto" w:fill="FFFFFF"/>
        </w:rPr>
        <w:t xml:space="preserve">Rozporządzeniu Ministra Pracy i Polityki Socjalnej w sprawie ogólnych przepisów bezpieczeństwa i higieny pracy  - Dz.U. z 1997r. nr 129 </w:t>
      </w:r>
      <w:proofErr w:type="spellStart"/>
      <w:r w:rsidRPr="000728BE">
        <w:rPr>
          <w:rFonts w:cs="Arial"/>
          <w:szCs w:val="22"/>
          <w:shd w:val="clear" w:color="auto" w:fill="FFFFFF"/>
        </w:rPr>
        <w:t>poz</w:t>
      </w:r>
      <w:proofErr w:type="spellEnd"/>
      <w:r w:rsidRPr="000728BE">
        <w:rPr>
          <w:rFonts w:cs="Arial"/>
          <w:szCs w:val="22"/>
          <w:shd w:val="clear" w:color="auto" w:fill="FFFFFF"/>
        </w:rPr>
        <w:t xml:space="preserve"> 844.</w:t>
      </w:r>
    </w:p>
    <w:p w14:paraId="28A4A68D" w14:textId="77777777" w:rsidR="000728BE" w:rsidRDefault="000728BE" w:rsidP="000728BE">
      <w:pPr>
        <w:numPr>
          <w:ilvl w:val="0"/>
          <w:numId w:val="32"/>
        </w:numPr>
        <w:tabs>
          <w:tab w:val="left" w:pos="720"/>
        </w:tabs>
        <w:suppressAutoHyphens w:val="0"/>
        <w:spacing w:line="240" w:lineRule="auto"/>
        <w:ind w:left="720" w:hanging="360"/>
        <w:rPr>
          <w:rFonts w:cs="Arial"/>
          <w:szCs w:val="22"/>
          <w:shd w:val="clear" w:color="auto" w:fill="FFFFFF"/>
        </w:rPr>
      </w:pPr>
      <w:r w:rsidRPr="000728BE">
        <w:rPr>
          <w:rFonts w:cs="Arial"/>
          <w:szCs w:val="22"/>
          <w:shd w:val="clear" w:color="auto" w:fill="FFFFFF"/>
        </w:rPr>
        <w:t xml:space="preserve">Warunkami podanymi w poradniku producenta rur PP i PE </w:t>
      </w:r>
    </w:p>
    <w:p w14:paraId="4F964251" w14:textId="77777777" w:rsidR="009C6E3F" w:rsidRDefault="009C6E3F" w:rsidP="009C6E3F">
      <w:pPr>
        <w:tabs>
          <w:tab w:val="left" w:pos="720"/>
        </w:tabs>
        <w:suppressAutoHyphens w:val="0"/>
        <w:spacing w:line="240" w:lineRule="auto"/>
        <w:rPr>
          <w:rFonts w:cs="Arial"/>
          <w:szCs w:val="22"/>
          <w:shd w:val="clear" w:color="auto" w:fill="FFFFFF"/>
        </w:rPr>
      </w:pPr>
    </w:p>
    <w:p w14:paraId="527B081F" w14:textId="77777777" w:rsidR="009C6E3F" w:rsidRPr="009C6E3F" w:rsidRDefault="009C6E3F" w:rsidP="009C6E3F">
      <w:pPr>
        <w:pStyle w:val="Nagwek2"/>
        <w:numPr>
          <w:ilvl w:val="0"/>
          <w:numId w:val="38"/>
        </w:numPr>
        <w:suppressAutoHyphens w:val="0"/>
        <w:spacing w:before="40" w:after="120"/>
        <w:ind w:left="714" w:hanging="357"/>
        <w:rPr>
          <w:rFonts w:cs="Calibri Light"/>
          <w:szCs w:val="22"/>
        </w:rPr>
      </w:pPr>
      <w:r w:rsidRPr="009C6E3F">
        <w:rPr>
          <w:rFonts w:cs="Calibri Light"/>
          <w:szCs w:val="22"/>
        </w:rPr>
        <w:t>Wykonanie robót</w:t>
      </w:r>
      <w:r w:rsidR="00B413D4">
        <w:rPr>
          <w:rFonts w:cs="Calibri Light"/>
          <w:szCs w:val="22"/>
        </w:rPr>
        <w:t xml:space="preserve"> elektrycznych</w:t>
      </w:r>
    </w:p>
    <w:p w14:paraId="54F38047" w14:textId="77777777" w:rsidR="009C6E3F" w:rsidRPr="009C6E3F" w:rsidRDefault="009C6E3F" w:rsidP="009C6E3F">
      <w:pPr>
        <w:spacing w:after="120"/>
        <w:ind w:left="709"/>
        <w:rPr>
          <w:rFonts w:cs="Calibri Light"/>
          <w:b/>
          <w:bCs/>
          <w:szCs w:val="22"/>
          <w:u w:val="single"/>
        </w:rPr>
      </w:pPr>
      <w:r w:rsidRPr="009C6E3F">
        <w:rPr>
          <w:rFonts w:cs="Calibri Light"/>
          <w:b/>
          <w:bCs/>
          <w:szCs w:val="22"/>
        </w:rPr>
        <w:t xml:space="preserve">1.1. </w:t>
      </w:r>
      <w:r w:rsidRPr="009C6E3F">
        <w:rPr>
          <w:rFonts w:cs="Calibri Light"/>
          <w:b/>
          <w:bCs/>
          <w:szCs w:val="22"/>
          <w:u w:val="single"/>
        </w:rPr>
        <w:t>Zasilanie</w:t>
      </w:r>
    </w:p>
    <w:p w14:paraId="1C8CF6AB" w14:textId="77777777" w:rsidR="009C6E3F" w:rsidRPr="009C6E3F" w:rsidRDefault="009C6E3F" w:rsidP="009C6E3F">
      <w:pPr>
        <w:pStyle w:val="Bezodstpw"/>
        <w:spacing w:line="276" w:lineRule="auto"/>
        <w:rPr>
          <w:rFonts w:cs="Calibri Light"/>
          <w:szCs w:val="22"/>
        </w:rPr>
      </w:pPr>
      <w:r w:rsidRPr="009C6E3F">
        <w:rPr>
          <w:rFonts w:cs="Calibri Light"/>
          <w:b/>
          <w:bCs/>
          <w:szCs w:val="22"/>
        </w:rPr>
        <w:tab/>
      </w:r>
      <w:r w:rsidRPr="009C6E3F">
        <w:rPr>
          <w:rFonts w:cs="Calibri Light"/>
          <w:szCs w:val="22"/>
        </w:rPr>
        <w:t xml:space="preserve">Zasilanie instalacji elektrycznych na piętrze należy zrealizować z dedykowanej dla piętra rozdzielnicy T1. </w:t>
      </w:r>
      <w:proofErr w:type="spellStart"/>
      <w:r w:rsidRPr="009C6E3F">
        <w:rPr>
          <w:rFonts w:cs="Calibri Light"/>
          <w:szCs w:val="22"/>
        </w:rPr>
        <w:t>Zasialnie</w:t>
      </w:r>
      <w:proofErr w:type="spellEnd"/>
      <w:r w:rsidRPr="009C6E3F">
        <w:rPr>
          <w:rFonts w:cs="Calibri Light"/>
          <w:szCs w:val="22"/>
        </w:rPr>
        <w:t xml:space="preserve"> rozdzielnic T1 wg etapu I.</w:t>
      </w:r>
    </w:p>
    <w:p w14:paraId="66DFAD8C" w14:textId="77777777" w:rsidR="009C6E3F" w:rsidRPr="009C6E3F" w:rsidRDefault="009C6E3F" w:rsidP="009C6E3F">
      <w:pPr>
        <w:pStyle w:val="Bezodstpw"/>
        <w:spacing w:line="276" w:lineRule="auto"/>
        <w:rPr>
          <w:rFonts w:cs="Calibri Light"/>
          <w:szCs w:val="22"/>
          <w:u w:val="single"/>
        </w:rPr>
      </w:pPr>
    </w:p>
    <w:p w14:paraId="2E11D33D" w14:textId="77777777" w:rsidR="009C6E3F" w:rsidRPr="009C6E3F" w:rsidRDefault="009C6E3F" w:rsidP="009C6E3F">
      <w:pPr>
        <w:spacing w:after="120"/>
        <w:ind w:left="709"/>
        <w:rPr>
          <w:rFonts w:cs="Calibri Light"/>
          <w:b/>
          <w:bCs/>
          <w:szCs w:val="22"/>
          <w:u w:val="single"/>
        </w:rPr>
      </w:pPr>
      <w:r w:rsidRPr="009C6E3F">
        <w:rPr>
          <w:rFonts w:cs="Calibri Light"/>
          <w:b/>
          <w:bCs/>
          <w:szCs w:val="22"/>
          <w:u w:val="single"/>
        </w:rPr>
        <w:t>1.2. Tablice rozdzielcze</w:t>
      </w:r>
    </w:p>
    <w:p w14:paraId="7CE19CE7" w14:textId="77777777" w:rsidR="009C6E3F" w:rsidRPr="009C6E3F" w:rsidRDefault="009C6E3F" w:rsidP="009C6E3F">
      <w:pPr>
        <w:pStyle w:val="Bezodstpw"/>
        <w:spacing w:line="276" w:lineRule="auto"/>
        <w:ind w:firstLine="708"/>
        <w:rPr>
          <w:rFonts w:cs="Calibri Light"/>
          <w:szCs w:val="22"/>
          <w:u w:val="single"/>
        </w:rPr>
      </w:pPr>
      <w:r w:rsidRPr="009C6E3F">
        <w:rPr>
          <w:rFonts w:cs="Calibri Light"/>
          <w:szCs w:val="22"/>
          <w:u w:val="single"/>
        </w:rPr>
        <w:t>TG (parter)</w:t>
      </w:r>
    </w:p>
    <w:p w14:paraId="764D50A3" w14:textId="77777777" w:rsidR="009C6E3F" w:rsidRPr="009C6E3F" w:rsidRDefault="009C6E3F" w:rsidP="009C6E3F">
      <w:pPr>
        <w:pStyle w:val="Bezodstpw"/>
        <w:spacing w:line="276" w:lineRule="auto"/>
        <w:ind w:firstLine="708"/>
        <w:rPr>
          <w:rFonts w:cs="Calibri Light"/>
          <w:szCs w:val="22"/>
        </w:rPr>
      </w:pPr>
      <w:r w:rsidRPr="009C6E3F">
        <w:rPr>
          <w:rFonts w:cs="Calibri Light"/>
          <w:szCs w:val="22"/>
        </w:rPr>
        <w:t xml:space="preserve">Rozdzielnica </w:t>
      </w:r>
      <w:proofErr w:type="spellStart"/>
      <w:r w:rsidRPr="009C6E3F">
        <w:rPr>
          <w:rFonts w:cs="Calibri Light"/>
          <w:szCs w:val="22"/>
        </w:rPr>
        <w:t>obęta</w:t>
      </w:r>
      <w:proofErr w:type="spellEnd"/>
      <w:r w:rsidRPr="009C6E3F">
        <w:rPr>
          <w:rFonts w:cs="Calibri Light"/>
          <w:szCs w:val="22"/>
        </w:rPr>
        <w:t xml:space="preserve"> etapem I.</w:t>
      </w:r>
    </w:p>
    <w:p w14:paraId="0F1B6DD6" w14:textId="77777777" w:rsidR="009C6E3F" w:rsidRPr="009C6E3F" w:rsidRDefault="009C6E3F" w:rsidP="009C6E3F">
      <w:pPr>
        <w:pStyle w:val="Bezodstpw"/>
        <w:spacing w:line="276" w:lineRule="auto"/>
        <w:ind w:firstLine="708"/>
        <w:rPr>
          <w:rFonts w:cs="Calibri Light"/>
          <w:szCs w:val="22"/>
          <w:u w:val="single"/>
        </w:rPr>
      </w:pPr>
      <w:r w:rsidRPr="009C6E3F">
        <w:rPr>
          <w:rFonts w:cs="Calibri Light"/>
          <w:szCs w:val="22"/>
          <w:u w:val="single"/>
        </w:rPr>
        <w:t xml:space="preserve">T1 (piętro) </w:t>
      </w:r>
    </w:p>
    <w:p w14:paraId="2A515E85" w14:textId="77777777" w:rsidR="009C6E3F" w:rsidRPr="009C6E3F" w:rsidRDefault="009C6E3F" w:rsidP="009C6E3F">
      <w:pPr>
        <w:pStyle w:val="Bezodstpw"/>
        <w:spacing w:line="276" w:lineRule="auto"/>
        <w:rPr>
          <w:rFonts w:cs="Calibri Light"/>
          <w:szCs w:val="22"/>
        </w:rPr>
      </w:pPr>
      <w:r w:rsidRPr="009C6E3F">
        <w:rPr>
          <w:rFonts w:cs="Calibri Light"/>
          <w:szCs w:val="22"/>
        </w:rPr>
        <w:tab/>
        <w:t xml:space="preserve">Istniejące rozdzielnice należy zdemontować, a w ich miejsce zamontować nowe wyposażone wg potrzeb. Obwody zasilające piętro należy </w:t>
      </w:r>
      <w:proofErr w:type="spellStart"/>
      <w:r w:rsidRPr="009C6E3F">
        <w:rPr>
          <w:rFonts w:cs="Calibri Light"/>
          <w:szCs w:val="22"/>
        </w:rPr>
        <w:t>wyprowadzic</w:t>
      </w:r>
      <w:proofErr w:type="spellEnd"/>
      <w:r w:rsidRPr="009C6E3F">
        <w:rPr>
          <w:rFonts w:cs="Calibri Light"/>
          <w:szCs w:val="22"/>
        </w:rPr>
        <w:t xml:space="preserve"> z rozdzielnicy T1.</w:t>
      </w:r>
    </w:p>
    <w:p w14:paraId="0EA3DB80" w14:textId="77777777" w:rsidR="009C6E3F" w:rsidRPr="009C6E3F" w:rsidRDefault="009C6E3F" w:rsidP="009C6E3F">
      <w:pPr>
        <w:pStyle w:val="Bezodstpw"/>
        <w:spacing w:line="276" w:lineRule="auto"/>
        <w:rPr>
          <w:rFonts w:cs="Calibri Light"/>
          <w:szCs w:val="22"/>
        </w:rPr>
      </w:pPr>
    </w:p>
    <w:p w14:paraId="3F288668" w14:textId="77777777" w:rsidR="009C6E3F" w:rsidRPr="009C6E3F" w:rsidRDefault="009C6E3F" w:rsidP="009C6E3F">
      <w:pPr>
        <w:pStyle w:val="Bezodstpw"/>
        <w:spacing w:line="276" w:lineRule="auto"/>
        <w:ind w:firstLine="708"/>
        <w:rPr>
          <w:rFonts w:cs="Calibri Light"/>
          <w:szCs w:val="22"/>
          <w:u w:val="single"/>
        </w:rPr>
      </w:pPr>
      <w:r w:rsidRPr="009C6E3F">
        <w:rPr>
          <w:rFonts w:cs="Calibri Light"/>
          <w:szCs w:val="22"/>
          <w:u w:val="single"/>
        </w:rPr>
        <w:t>T2 (piwnica)</w:t>
      </w:r>
    </w:p>
    <w:p w14:paraId="10B91382" w14:textId="77777777" w:rsidR="009C6E3F" w:rsidRPr="009C6E3F" w:rsidRDefault="009C6E3F" w:rsidP="009C6E3F">
      <w:pPr>
        <w:pStyle w:val="Bezodstpw"/>
        <w:spacing w:line="276" w:lineRule="auto"/>
        <w:ind w:firstLine="708"/>
        <w:rPr>
          <w:rFonts w:cs="Calibri Light"/>
          <w:szCs w:val="22"/>
        </w:rPr>
      </w:pPr>
      <w:r w:rsidRPr="009C6E3F">
        <w:rPr>
          <w:rFonts w:cs="Calibri Light"/>
          <w:szCs w:val="22"/>
        </w:rPr>
        <w:t xml:space="preserve">Rozdzielnica </w:t>
      </w:r>
      <w:proofErr w:type="spellStart"/>
      <w:r w:rsidRPr="009C6E3F">
        <w:rPr>
          <w:rFonts w:cs="Calibri Light"/>
          <w:szCs w:val="22"/>
        </w:rPr>
        <w:t>obęta</w:t>
      </w:r>
      <w:proofErr w:type="spellEnd"/>
      <w:r w:rsidRPr="009C6E3F">
        <w:rPr>
          <w:rFonts w:cs="Calibri Light"/>
          <w:szCs w:val="22"/>
        </w:rPr>
        <w:t xml:space="preserve"> etapem I.</w:t>
      </w:r>
    </w:p>
    <w:p w14:paraId="272E1FE5" w14:textId="77777777" w:rsidR="009C6E3F" w:rsidRPr="009C6E3F" w:rsidRDefault="009C6E3F" w:rsidP="009C6E3F">
      <w:pPr>
        <w:pStyle w:val="Bezodstpw"/>
        <w:spacing w:line="276" w:lineRule="auto"/>
        <w:rPr>
          <w:rFonts w:cs="Calibri Light"/>
          <w:szCs w:val="22"/>
        </w:rPr>
      </w:pPr>
    </w:p>
    <w:p w14:paraId="2F8A5A7A" w14:textId="77777777" w:rsidR="009C6E3F" w:rsidRPr="009C6E3F" w:rsidRDefault="009C6E3F" w:rsidP="009C6E3F">
      <w:pPr>
        <w:ind w:firstLine="709"/>
        <w:rPr>
          <w:rFonts w:cs="Calibri Light"/>
          <w:szCs w:val="22"/>
        </w:rPr>
      </w:pPr>
      <w:r w:rsidRPr="009C6E3F">
        <w:rPr>
          <w:rFonts w:cs="Calibri Light"/>
          <w:szCs w:val="22"/>
        </w:rPr>
        <w:t>Tablice rozdzielcze należy wyposażyć w listwy przyłączeniowe PE i N. Do okablowania wewnętrznego rozdzielnic stosować przewody miedziane jednożyłowe giętkie o odpowiednim przekroju. Rozdzielnice zamontować w przedziale wysokości od 1,1m do 1,85 m od podłoża.</w:t>
      </w:r>
    </w:p>
    <w:p w14:paraId="69BDBC54" w14:textId="77777777" w:rsidR="009C6E3F" w:rsidRPr="009C6E3F" w:rsidRDefault="009C6E3F" w:rsidP="009C6E3F">
      <w:pPr>
        <w:spacing w:after="240"/>
        <w:ind w:firstLine="708"/>
        <w:rPr>
          <w:rFonts w:cs="Calibri Light"/>
          <w:szCs w:val="22"/>
        </w:rPr>
      </w:pPr>
      <w:r w:rsidRPr="009C6E3F">
        <w:rPr>
          <w:rFonts w:cs="Calibri Light"/>
          <w:szCs w:val="22"/>
        </w:rPr>
        <w:t>Zalecane zastosowanie aparatury renomowanych producentów. Standard aparatury zalecany Legrand lub równoważne technicznie do uzgodnienia i zatwierdzenia na etapie realizacji z Inwestorem.</w:t>
      </w:r>
    </w:p>
    <w:p w14:paraId="2EEEE3B2" w14:textId="77777777" w:rsidR="009C6E3F" w:rsidRPr="009C6E3F" w:rsidRDefault="009C6E3F" w:rsidP="009C6E3F">
      <w:pPr>
        <w:spacing w:after="120"/>
        <w:ind w:left="709"/>
        <w:rPr>
          <w:rFonts w:cs="Calibri Light"/>
          <w:b/>
          <w:bCs/>
          <w:szCs w:val="22"/>
        </w:rPr>
      </w:pPr>
      <w:r w:rsidRPr="009C6E3F">
        <w:rPr>
          <w:rFonts w:cs="Calibri Light"/>
          <w:b/>
          <w:bCs/>
          <w:szCs w:val="22"/>
          <w:u w:val="single"/>
        </w:rPr>
        <w:t>1.3. Instalacje wewnętrzne</w:t>
      </w:r>
    </w:p>
    <w:p w14:paraId="1DA1DCD6" w14:textId="77777777" w:rsidR="009C6E3F" w:rsidRPr="009C6E3F" w:rsidRDefault="009C6E3F" w:rsidP="009C6E3F">
      <w:pPr>
        <w:ind w:firstLine="709"/>
        <w:rPr>
          <w:rFonts w:cs="Calibri Light"/>
          <w:szCs w:val="22"/>
        </w:rPr>
      </w:pPr>
      <w:r w:rsidRPr="009C6E3F">
        <w:rPr>
          <w:rFonts w:cs="Calibri Light"/>
          <w:szCs w:val="22"/>
        </w:rPr>
        <w:t xml:space="preserve">Kable i przewody instalowane na stałe w budynku powinny spełniać wymagania ze względu na klasę reakcji na ogień określone w normie N SEP-E-007:2017-09. Z racji zakwalifikowania budynku do kategorii zagrożenia ludzi ZL III, zastosowane w budynku kable winny spełniać klasę CPR Dca-s2, d1, a3 dla stref poza drogami ewakuacji oraz klasę CPR B2ca-s1b, d1, a1 dla kabli w obrębie dróg ewakuacyjnych. Dokładny sposób prowadzenia przewodów należy uzgodnić z Inwestorem na etapie wykonawstwa. </w:t>
      </w:r>
      <w:r w:rsidRPr="009C6E3F">
        <w:rPr>
          <w:rFonts w:cs="Calibri Light"/>
          <w:b/>
          <w:bCs/>
          <w:szCs w:val="22"/>
        </w:rPr>
        <w:t>Dla budynku objętego opracowaniem nie dopuszcza się stosowania przewodów typu YDY</w:t>
      </w:r>
      <w:r w:rsidRPr="009C6E3F">
        <w:rPr>
          <w:rFonts w:cs="Calibri Light"/>
          <w:szCs w:val="22"/>
        </w:rPr>
        <w:t>.</w:t>
      </w:r>
    </w:p>
    <w:p w14:paraId="65A1C7EB" w14:textId="77777777" w:rsidR="009C6E3F" w:rsidRPr="009C6E3F" w:rsidRDefault="009C6E3F" w:rsidP="009C6E3F">
      <w:pPr>
        <w:tabs>
          <w:tab w:val="left" w:pos="709"/>
          <w:tab w:val="left" w:pos="851"/>
        </w:tabs>
        <w:rPr>
          <w:rFonts w:cs="Calibri Light"/>
          <w:szCs w:val="22"/>
        </w:rPr>
      </w:pPr>
      <w:r w:rsidRPr="009C6E3F">
        <w:rPr>
          <w:rFonts w:cs="Calibri Light"/>
          <w:szCs w:val="22"/>
        </w:rPr>
        <w:tab/>
        <w:t>Łączniki instalować tak, aby środek najwyżej położonego łącznika nie znajdował się wyżej niż 1,15m od docelowego podłoża. Ostateczną wysokość montażu uzgodnić na etapie wykonawstwa z Inwestorem. Typ łącznika należy wg pełnionej przez niego docelowej funkcji.</w:t>
      </w:r>
    </w:p>
    <w:p w14:paraId="0A7F7BD5" w14:textId="77777777" w:rsidR="009C6E3F" w:rsidRPr="009C6E3F" w:rsidRDefault="009C6E3F" w:rsidP="009C6E3F">
      <w:pPr>
        <w:pStyle w:val="Bezodstpw"/>
        <w:rPr>
          <w:rFonts w:cstheme="majorHAnsi"/>
          <w:szCs w:val="22"/>
        </w:rPr>
      </w:pPr>
      <w:r w:rsidRPr="009C6E3F">
        <w:rPr>
          <w:szCs w:val="22"/>
        </w:rPr>
        <w:tab/>
      </w:r>
      <w:r w:rsidRPr="009C6E3F">
        <w:rPr>
          <w:rFonts w:cstheme="majorHAnsi"/>
          <w:szCs w:val="22"/>
        </w:rPr>
        <w:t>Oświetlenie należy wykonać zapewniając minimalne wymagane normą wartości. W pomieszczeniach wyposażonych w więcej niż 1 oprawę należy dokonać podziału oświetlenia na co najmniej dwa obwody.</w:t>
      </w:r>
    </w:p>
    <w:p w14:paraId="57BE5EB6" w14:textId="77777777" w:rsidR="009C6E3F" w:rsidRPr="009C6E3F" w:rsidRDefault="009C6E3F" w:rsidP="009C6E3F">
      <w:pPr>
        <w:tabs>
          <w:tab w:val="left" w:pos="709"/>
          <w:tab w:val="left" w:pos="851"/>
        </w:tabs>
        <w:rPr>
          <w:rFonts w:cs="Calibri Light"/>
          <w:szCs w:val="22"/>
        </w:rPr>
      </w:pPr>
      <w:r w:rsidRPr="009C6E3F">
        <w:rPr>
          <w:rFonts w:cs="Calibri Light"/>
          <w:szCs w:val="22"/>
        </w:rPr>
        <w:tab/>
        <w:t xml:space="preserve">Gniazda wtykowe instalować na wysokości zależnej od miejsca montażu oraz przeznaczenia danego gniazda tj. na wysokościach 0,3 m lub 1,05 m od podłoża. Ostateczną wysokość montażu uzgodnić na </w:t>
      </w:r>
      <w:r w:rsidRPr="009C6E3F">
        <w:rPr>
          <w:rFonts w:cs="Calibri Light"/>
          <w:szCs w:val="22"/>
        </w:rPr>
        <w:lastRenderedPageBreak/>
        <w:t xml:space="preserve">etapie wykonawstwa z Inwestorem. Gniazda powinny być wyposażone w zapadki uniemożliwiające dostęp dzieci do styków przewodzących. </w:t>
      </w:r>
    </w:p>
    <w:p w14:paraId="3D445F22" w14:textId="77777777" w:rsidR="009C6E3F" w:rsidRPr="009C6E3F" w:rsidRDefault="009C6E3F" w:rsidP="009C6E3F">
      <w:pPr>
        <w:pStyle w:val="Bezodstpw"/>
        <w:spacing w:line="276" w:lineRule="auto"/>
        <w:rPr>
          <w:rFonts w:cs="Calibri Light"/>
          <w:szCs w:val="22"/>
        </w:rPr>
      </w:pPr>
      <w:r w:rsidRPr="009C6E3F">
        <w:rPr>
          <w:rFonts w:cs="Calibri Light"/>
          <w:szCs w:val="22"/>
        </w:rPr>
        <w:tab/>
        <w:t>Obiekt objęty jest ochroną konserwatorską – wygląd opraw i łączników należy dostosować do wytycznych WUOZ.</w:t>
      </w:r>
    </w:p>
    <w:p w14:paraId="03026E3A" w14:textId="77777777" w:rsidR="009C6E3F" w:rsidRPr="009C6E3F" w:rsidRDefault="009C6E3F" w:rsidP="009C6E3F">
      <w:pPr>
        <w:pStyle w:val="Bezodstpw"/>
        <w:spacing w:line="276" w:lineRule="auto"/>
        <w:ind w:firstLine="708"/>
        <w:rPr>
          <w:rFonts w:cs="Calibri Light"/>
          <w:szCs w:val="22"/>
        </w:rPr>
      </w:pPr>
      <w:r w:rsidRPr="009C6E3F">
        <w:rPr>
          <w:rFonts w:cs="Calibri Light"/>
          <w:szCs w:val="22"/>
        </w:rPr>
        <w:t xml:space="preserve">Należy zainstalować osprzęt podtynkowy.  </w:t>
      </w:r>
    </w:p>
    <w:p w14:paraId="0F4B5681" w14:textId="77777777" w:rsidR="009C6E3F" w:rsidRPr="009C6E3F" w:rsidRDefault="009C6E3F" w:rsidP="009C6E3F">
      <w:pPr>
        <w:tabs>
          <w:tab w:val="left" w:pos="709"/>
          <w:tab w:val="left" w:pos="851"/>
        </w:tabs>
        <w:rPr>
          <w:rFonts w:cs="Calibri Light"/>
          <w:szCs w:val="22"/>
        </w:rPr>
      </w:pPr>
      <w:r w:rsidRPr="009C6E3F">
        <w:rPr>
          <w:rFonts w:cs="Calibri Light"/>
          <w:szCs w:val="22"/>
        </w:rPr>
        <w:tab/>
        <w:t xml:space="preserve">Połączenia obwodów wykonać przy pomocy puszek zwykłych </w:t>
      </w:r>
      <w:r w:rsidRPr="009C6E3F">
        <w:rPr>
          <w:rFonts w:cs="Calibri Light"/>
          <w:szCs w:val="22"/>
        </w:rPr>
        <w:br/>
        <w:t xml:space="preserve">i hermetycznych w zależności od przeznaczenia pomieszczenia. Połączeń w puszkach należy dokonywać                 za pomocą złączek (np. Wago) wcześniej oczyszczonych żył. </w:t>
      </w:r>
    </w:p>
    <w:p w14:paraId="58424584" w14:textId="77777777" w:rsidR="009C6E3F" w:rsidRPr="009C6E3F" w:rsidRDefault="009C6E3F" w:rsidP="009C6E3F">
      <w:pPr>
        <w:tabs>
          <w:tab w:val="left" w:pos="709"/>
          <w:tab w:val="left" w:pos="851"/>
        </w:tabs>
        <w:rPr>
          <w:rFonts w:cs="Calibri Light"/>
          <w:szCs w:val="22"/>
        </w:rPr>
      </w:pPr>
      <w:r w:rsidRPr="009C6E3F">
        <w:rPr>
          <w:rFonts w:cs="Calibri Light"/>
          <w:szCs w:val="22"/>
        </w:rPr>
        <w:tab/>
        <w:t>W pomieszczeniach gdzie występuje wilgoć lub kurz zainstalować osprzęt oraz oprawy oświetleniowe o podwyższonym stopniu ochrony przed przedostawaniem się ciał stałych i wody IP44 lub wyższym.</w:t>
      </w:r>
    </w:p>
    <w:p w14:paraId="0171C1B5" w14:textId="77777777" w:rsidR="009C6E3F" w:rsidRPr="009C6E3F" w:rsidRDefault="009C6E3F" w:rsidP="009C6E3F">
      <w:pPr>
        <w:pStyle w:val="Bezodstpw"/>
        <w:spacing w:line="276" w:lineRule="auto"/>
        <w:ind w:firstLine="720"/>
        <w:rPr>
          <w:rFonts w:cs="Calibri Light"/>
          <w:szCs w:val="22"/>
        </w:rPr>
      </w:pPr>
      <w:r w:rsidRPr="009C6E3F">
        <w:rPr>
          <w:rFonts w:cs="Calibri Light"/>
          <w:szCs w:val="22"/>
        </w:rPr>
        <w:t>Przepusty instalacyjne przechodzące przez elementy oddzieleń przeciwpożarowych należy zabezpieczyć atestowanymi przegrodami do wartości odporności ogniowej EI tych oddzieleń.</w:t>
      </w:r>
    </w:p>
    <w:p w14:paraId="0420EDB0" w14:textId="77777777" w:rsidR="009C6E3F" w:rsidRPr="009C6E3F" w:rsidRDefault="009C6E3F" w:rsidP="009C6E3F">
      <w:pPr>
        <w:pStyle w:val="Bezodstpw"/>
        <w:spacing w:line="276" w:lineRule="auto"/>
        <w:ind w:firstLine="720"/>
        <w:rPr>
          <w:rFonts w:cs="Calibri Light"/>
          <w:szCs w:val="22"/>
        </w:rPr>
      </w:pPr>
    </w:p>
    <w:p w14:paraId="7E4B1D80" w14:textId="77777777" w:rsidR="009C6E3F" w:rsidRPr="009C6E3F" w:rsidRDefault="009C6E3F" w:rsidP="009C6E3F">
      <w:pPr>
        <w:tabs>
          <w:tab w:val="left" w:pos="709"/>
          <w:tab w:val="left" w:pos="851"/>
        </w:tabs>
        <w:rPr>
          <w:rFonts w:cs="Calibri Light"/>
          <w:szCs w:val="22"/>
        </w:rPr>
      </w:pPr>
      <w:r w:rsidRPr="009C6E3F">
        <w:rPr>
          <w:rFonts w:cs="Calibri Light"/>
          <w:szCs w:val="22"/>
        </w:rPr>
        <w:tab/>
        <w:t>Należy zasilić urządzenia branży sanitarnej. Urządzenia branży sanitarnej łączyć wg specyfikacji producenta urządzenia.  Do zasilenia urządzeń należy wykorzystać projektowane gniazda bądź wykonać dedykowane gniazda/wypusty w zależności od ostatecznej lokalizacji danego urządzenia. Ostateczne rozwiązanie należy ustalić międzybranżowo na etapie realizacji.</w:t>
      </w:r>
      <w:r w:rsidRPr="009C6E3F">
        <w:rPr>
          <w:rFonts w:cs="Calibri Light"/>
          <w:szCs w:val="22"/>
        </w:rPr>
        <w:tab/>
      </w:r>
    </w:p>
    <w:p w14:paraId="22B7B56A" w14:textId="77777777" w:rsidR="009C6E3F" w:rsidRPr="009C6E3F" w:rsidRDefault="009C6E3F" w:rsidP="009C6E3F">
      <w:pPr>
        <w:tabs>
          <w:tab w:val="left" w:pos="709"/>
          <w:tab w:val="left" w:pos="851"/>
        </w:tabs>
        <w:rPr>
          <w:rFonts w:cs="Calibri Light"/>
          <w:szCs w:val="22"/>
        </w:rPr>
      </w:pPr>
      <w:r w:rsidRPr="009C6E3F">
        <w:rPr>
          <w:rFonts w:cs="Calibri Light"/>
          <w:szCs w:val="22"/>
        </w:rPr>
        <w:tab/>
      </w:r>
      <w:r w:rsidRPr="009C6E3F">
        <w:rPr>
          <w:rFonts w:cs="Calibri Light"/>
          <w:szCs w:val="22"/>
        </w:rPr>
        <w:tab/>
        <w:t xml:space="preserve">Oświetlenie awaryjne należy wykonać zgodnie z normą PN-EN 1838 poprzez zainstalowanie opraw oświetleniowych wyposażonych w moduły awaryjne jednogodzinne. Zanik napięcia zasilania spowoduje automatyczne załączenie oświetlenia awaryjnego na czas nie krótszy niż 1h. Przyjęto minimalne natężenie oświetlenia w osi dróg ewakuacji przy posadce 1 </w:t>
      </w:r>
      <w:proofErr w:type="spellStart"/>
      <w:r w:rsidRPr="009C6E3F">
        <w:rPr>
          <w:rFonts w:cs="Calibri Light"/>
          <w:szCs w:val="22"/>
        </w:rPr>
        <w:t>lux</w:t>
      </w:r>
      <w:proofErr w:type="spellEnd"/>
      <w:r w:rsidRPr="009C6E3F">
        <w:rPr>
          <w:rFonts w:cs="Calibri Light"/>
          <w:szCs w:val="22"/>
        </w:rPr>
        <w:t xml:space="preserve">, a przy hydrantach 5 </w:t>
      </w:r>
      <w:proofErr w:type="spellStart"/>
      <w:r w:rsidRPr="009C6E3F">
        <w:rPr>
          <w:rFonts w:cs="Calibri Light"/>
          <w:szCs w:val="22"/>
        </w:rPr>
        <w:t>lux</w:t>
      </w:r>
      <w:proofErr w:type="spellEnd"/>
      <w:r w:rsidRPr="009C6E3F">
        <w:rPr>
          <w:rFonts w:cs="Calibri Light"/>
          <w:szCs w:val="22"/>
        </w:rPr>
        <w:t>. Ponadto przyjęto zastosowanie opraw z piktogramami kierunkowymi w miejscach zmiany kierunku ewakuacji.</w:t>
      </w:r>
    </w:p>
    <w:p w14:paraId="7CB76C1C" w14:textId="77777777" w:rsidR="009C6E3F" w:rsidRPr="009C6E3F" w:rsidRDefault="009C6E3F" w:rsidP="009C6E3F">
      <w:pPr>
        <w:pStyle w:val="Bezodstpw"/>
        <w:spacing w:line="276" w:lineRule="auto"/>
        <w:rPr>
          <w:rFonts w:cs="Calibri Light"/>
          <w:szCs w:val="22"/>
        </w:rPr>
      </w:pPr>
      <w:r w:rsidRPr="009C6E3F">
        <w:rPr>
          <w:rFonts w:cs="Calibri Light"/>
          <w:szCs w:val="22"/>
        </w:rPr>
        <w:tab/>
        <w:t xml:space="preserve">Gniazda, łączniki i oprawy w </w:t>
      </w:r>
      <w:proofErr w:type="spellStart"/>
      <w:r w:rsidRPr="009C6E3F">
        <w:rPr>
          <w:rFonts w:cs="Calibri Light"/>
          <w:szCs w:val="22"/>
        </w:rPr>
        <w:t>pomieszczeiach</w:t>
      </w:r>
      <w:proofErr w:type="spellEnd"/>
      <w:r w:rsidRPr="009C6E3F">
        <w:rPr>
          <w:rFonts w:cs="Calibri Light"/>
          <w:szCs w:val="22"/>
        </w:rPr>
        <w:t xml:space="preserve"> podlegających remontowi należy zdemontować,                                      a niepotrzebne okablowanie unieczynnić.</w:t>
      </w:r>
    </w:p>
    <w:p w14:paraId="23BB6EC0" w14:textId="77777777" w:rsidR="009C6E3F" w:rsidRPr="009C6E3F" w:rsidRDefault="009C6E3F" w:rsidP="009C6E3F">
      <w:pPr>
        <w:pStyle w:val="Bezodstpw"/>
        <w:spacing w:line="276" w:lineRule="auto"/>
        <w:rPr>
          <w:rFonts w:cs="Calibri Light"/>
          <w:szCs w:val="22"/>
        </w:rPr>
      </w:pPr>
      <w:r w:rsidRPr="009C6E3F">
        <w:rPr>
          <w:rFonts w:cs="Calibri Light"/>
          <w:szCs w:val="22"/>
        </w:rPr>
        <w:tab/>
        <w:t>Bruzdy i ubytki powstałe w wyniku prowadzonych prac należy zaprawić.</w:t>
      </w:r>
    </w:p>
    <w:p w14:paraId="689489E6" w14:textId="77777777" w:rsidR="009C6E3F" w:rsidRPr="009C6E3F" w:rsidRDefault="009C6E3F" w:rsidP="009C6E3F">
      <w:pPr>
        <w:pStyle w:val="Bezodstpw"/>
        <w:spacing w:line="276" w:lineRule="auto"/>
        <w:rPr>
          <w:rFonts w:cs="Calibri Light"/>
          <w:szCs w:val="22"/>
        </w:rPr>
      </w:pPr>
    </w:p>
    <w:p w14:paraId="257B27B4" w14:textId="77777777" w:rsidR="009C6E3F" w:rsidRPr="009C6E3F" w:rsidRDefault="009C6E3F" w:rsidP="009C6E3F">
      <w:pPr>
        <w:pStyle w:val="Bezodstpw"/>
        <w:spacing w:line="276" w:lineRule="auto"/>
        <w:rPr>
          <w:rFonts w:cs="Calibri Light"/>
          <w:b/>
          <w:bCs/>
          <w:szCs w:val="22"/>
          <w:u w:val="single"/>
        </w:rPr>
      </w:pPr>
      <w:r w:rsidRPr="009C6E3F">
        <w:rPr>
          <w:rFonts w:cs="Calibri Light"/>
          <w:b/>
          <w:bCs/>
          <w:szCs w:val="22"/>
          <w:u w:val="single"/>
        </w:rPr>
        <w:t>Ilość poszczególnych elementów instalacji przedstawiono w załączniku.</w:t>
      </w:r>
    </w:p>
    <w:p w14:paraId="00AEF47E" w14:textId="77777777" w:rsidR="009C6E3F" w:rsidRPr="009C6E3F" w:rsidRDefault="009C6E3F" w:rsidP="009C6E3F">
      <w:pPr>
        <w:pStyle w:val="Bezodstpw"/>
        <w:spacing w:line="276" w:lineRule="auto"/>
        <w:rPr>
          <w:rFonts w:cs="Calibri Light"/>
          <w:szCs w:val="22"/>
        </w:rPr>
      </w:pPr>
    </w:p>
    <w:p w14:paraId="52E63FEB" w14:textId="77777777" w:rsidR="009C6E3F" w:rsidRPr="009C6E3F" w:rsidRDefault="009C6E3F" w:rsidP="009C6E3F">
      <w:pPr>
        <w:pStyle w:val="Bezodstpw"/>
        <w:spacing w:line="276" w:lineRule="auto"/>
        <w:rPr>
          <w:rFonts w:cs="Calibri Light"/>
          <w:szCs w:val="22"/>
        </w:rPr>
      </w:pPr>
      <w:r w:rsidRPr="009C6E3F">
        <w:rPr>
          <w:rFonts w:cs="Calibri Light"/>
          <w:szCs w:val="22"/>
        </w:rPr>
        <w:t>Poniżej opis poszczególnych zestawów gniazd:</w:t>
      </w:r>
    </w:p>
    <w:p w14:paraId="662EF269" w14:textId="77777777" w:rsidR="009C6E3F" w:rsidRPr="009C6E3F" w:rsidRDefault="009C6E3F" w:rsidP="009C6E3F">
      <w:pPr>
        <w:pStyle w:val="Bezodstpw"/>
        <w:spacing w:line="276" w:lineRule="auto"/>
        <w:rPr>
          <w:rFonts w:cs="Calibri Light"/>
          <w:szCs w:val="22"/>
          <w:u w:val="single"/>
        </w:rPr>
      </w:pPr>
      <w:r w:rsidRPr="009C6E3F">
        <w:rPr>
          <w:rFonts w:cs="Calibri Light"/>
          <w:szCs w:val="22"/>
          <w:u w:val="single"/>
        </w:rPr>
        <w:t>Zestaw dla stanowisk komputerowych:</w:t>
      </w:r>
    </w:p>
    <w:p w14:paraId="32169BDC" w14:textId="77777777" w:rsidR="009C6E3F" w:rsidRPr="009C6E3F" w:rsidRDefault="009C6E3F" w:rsidP="009C6E3F">
      <w:pPr>
        <w:pStyle w:val="Bezodstpw"/>
        <w:spacing w:line="276" w:lineRule="auto"/>
        <w:rPr>
          <w:rFonts w:cs="Calibri Light"/>
          <w:szCs w:val="22"/>
        </w:rPr>
      </w:pPr>
      <w:r w:rsidRPr="009C6E3F">
        <w:rPr>
          <w:rFonts w:cs="Calibri Light"/>
          <w:szCs w:val="22"/>
        </w:rPr>
        <w:t>2x gniazdo jednofazowe pojedyncze 2P+Z, IP20</w:t>
      </w:r>
    </w:p>
    <w:p w14:paraId="2866081C" w14:textId="77777777" w:rsidR="009C6E3F" w:rsidRPr="009C6E3F" w:rsidRDefault="009C6E3F" w:rsidP="009C6E3F">
      <w:pPr>
        <w:pStyle w:val="Bezodstpw"/>
        <w:spacing w:line="276" w:lineRule="auto"/>
        <w:rPr>
          <w:rFonts w:cs="Calibri Light"/>
          <w:szCs w:val="22"/>
        </w:rPr>
      </w:pPr>
      <w:r w:rsidRPr="009C6E3F">
        <w:rPr>
          <w:rFonts w:cs="Calibri Light"/>
          <w:szCs w:val="22"/>
        </w:rPr>
        <w:t>2x gniazdo jednofazowe pojedyncze DATA, IP20</w:t>
      </w:r>
    </w:p>
    <w:p w14:paraId="6D51F50F" w14:textId="77777777" w:rsidR="009C6E3F" w:rsidRPr="009C6E3F" w:rsidRDefault="009C6E3F" w:rsidP="009C6E3F">
      <w:pPr>
        <w:pStyle w:val="Bezodstpw"/>
        <w:spacing w:line="276" w:lineRule="auto"/>
        <w:rPr>
          <w:rFonts w:cs="Calibri Light"/>
          <w:szCs w:val="22"/>
        </w:rPr>
      </w:pPr>
      <w:r w:rsidRPr="009C6E3F">
        <w:rPr>
          <w:rFonts w:cs="Calibri Light"/>
          <w:szCs w:val="22"/>
        </w:rPr>
        <w:t>1x gniazdo komputerowe podwójne 2xRJ45 F/UTP kat. 6, IP20</w:t>
      </w:r>
    </w:p>
    <w:p w14:paraId="7C3326F3" w14:textId="77777777" w:rsidR="009C6E3F" w:rsidRPr="009C6E3F" w:rsidRDefault="009C6E3F" w:rsidP="009C6E3F">
      <w:pPr>
        <w:pStyle w:val="Bezodstpw"/>
        <w:spacing w:line="276" w:lineRule="auto"/>
        <w:rPr>
          <w:rFonts w:cs="Calibri Light"/>
          <w:szCs w:val="22"/>
        </w:rPr>
      </w:pPr>
      <w:r w:rsidRPr="009C6E3F">
        <w:rPr>
          <w:rFonts w:cs="Calibri Light"/>
          <w:szCs w:val="22"/>
        </w:rPr>
        <w:t>1x gniazdo telefoniczne pojedyncze 1xRJ45 F/UTP kat. 6, IP20</w:t>
      </w:r>
    </w:p>
    <w:p w14:paraId="516A24B3" w14:textId="77777777" w:rsidR="009C6E3F" w:rsidRPr="009C6E3F" w:rsidRDefault="009C6E3F" w:rsidP="009C6E3F">
      <w:pPr>
        <w:pStyle w:val="Bezodstpw"/>
        <w:spacing w:line="276" w:lineRule="auto"/>
        <w:rPr>
          <w:rFonts w:cs="Calibri Light"/>
          <w:szCs w:val="22"/>
        </w:rPr>
      </w:pPr>
      <w:r w:rsidRPr="009C6E3F">
        <w:rPr>
          <w:rFonts w:cs="Calibri Light"/>
          <w:szCs w:val="22"/>
        </w:rPr>
        <w:t>1 x zasilacz awaryjny UPS (nie dotyczy Sali narad)</w:t>
      </w:r>
    </w:p>
    <w:p w14:paraId="700EBA92" w14:textId="77777777" w:rsidR="009C6E3F" w:rsidRPr="009C6E3F" w:rsidRDefault="009C6E3F" w:rsidP="009C6E3F">
      <w:pPr>
        <w:pStyle w:val="Bezodstpw"/>
        <w:spacing w:line="276" w:lineRule="auto"/>
        <w:rPr>
          <w:rFonts w:cs="Calibri Light"/>
          <w:szCs w:val="22"/>
        </w:rPr>
      </w:pPr>
    </w:p>
    <w:p w14:paraId="00186130" w14:textId="77777777" w:rsidR="009C6E3F" w:rsidRPr="009C6E3F" w:rsidRDefault="009C6E3F" w:rsidP="009C6E3F">
      <w:pPr>
        <w:pStyle w:val="Bezodstpw"/>
        <w:spacing w:line="276" w:lineRule="auto"/>
        <w:rPr>
          <w:rFonts w:cs="Calibri Light"/>
          <w:szCs w:val="22"/>
          <w:u w:val="single"/>
        </w:rPr>
      </w:pPr>
      <w:r w:rsidRPr="009C6E3F">
        <w:rPr>
          <w:rFonts w:cs="Calibri Light"/>
          <w:szCs w:val="22"/>
          <w:u w:val="single"/>
        </w:rPr>
        <w:t>Zestaw dla drukarek:</w:t>
      </w:r>
    </w:p>
    <w:p w14:paraId="42552283" w14:textId="77777777" w:rsidR="009C6E3F" w:rsidRPr="009C6E3F" w:rsidRDefault="009C6E3F" w:rsidP="009C6E3F">
      <w:pPr>
        <w:pStyle w:val="Bezodstpw"/>
        <w:spacing w:line="276" w:lineRule="auto"/>
        <w:rPr>
          <w:rFonts w:cs="Calibri Light"/>
          <w:szCs w:val="22"/>
        </w:rPr>
      </w:pPr>
      <w:r w:rsidRPr="009C6E3F">
        <w:rPr>
          <w:rFonts w:cs="Calibri Light"/>
          <w:szCs w:val="22"/>
        </w:rPr>
        <w:t>2x gniazdo jednofazowe pojedyncze 2P+Z, IP20</w:t>
      </w:r>
    </w:p>
    <w:p w14:paraId="5719DEA5" w14:textId="77777777" w:rsidR="009C6E3F" w:rsidRPr="009C6E3F" w:rsidRDefault="009C6E3F" w:rsidP="009C6E3F">
      <w:pPr>
        <w:pStyle w:val="Bezodstpw"/>
        <w:spacing w:line="276" w:lineRule="auto"/>
        <w:rPr>
          <w:rFonts w:cs="Calibri Light"/>
          <w:szCs w:val="22"/>
        </w:rPr>
      </w:pPr>
      <w:r w:rsidRPr="009C6E3F">
        <w:rPr>
          <w:rFonts w:cs="Calibri Light"/>
          <w:szCs w:val="22"/>
        </w:rPr>
        <w:t>1x gniazdo komputerowe podwójne 2xRJ45 F/UTP kat. 6, IP20</w:t>
      </w:r>
    </w:p>
    <w:p w14:paraId="167F4C5E" w14:textId="77777777" w:rsidR="009C6E3F" w:rsidRPr="009C6E3F" w:rsidRDefault="009C6E3F" w:rsidP="009C6E3F">
      <w:pPr>
        <w:pStyle w:val="Bezodstpw"/>
        <w:spacing w:line="276" w:lineRule="auto"/>
        <w:rPr>
          <w:rFonts w:cs="Calibri Light"/>
          <w:szCs w:val="22"/>
        </w:rPr>
      </w:pPr>
    </w:p>
    <w:p w14:paraId="2CA15F42" w14:textId="77777777" w:rsidR="009C6E3F" w:rsidRPr="009C6E3F" w:rsidRDefault="009C6E3F" w:rsidP="009C6E3F">
      <w:pPr>
        <w:pStyle w:val="Bezodstpw"/>
        <w:spacing w:line="276" w:lineRule="auto"/>
        <w:rPr>
          <w:rFonts w:cs="Calibri Light"/>
          <w:szCs w:val="22"/>
        </w:rPr>
      </w:pPr>
      <w:r w:rsidRPr="009C6E3F">
        <w:rPr>
          <w:rFonts w:cs="Calibri Light"/>
          <w:szCs w:val="22"/>
        </w:rPr>
        <w:t>W Sali narad należy rozważyć zainstalowanie gniazd w obrębie stołu.</w:t>
      </w:r>
    </w:p>
    <w:p w14:paraId="45D027CA" w14:textId="77777777" w:rsidR="009C6E3F" w:rsidRPr="009C6E3F" w:rsidRDefault="009C6E3F" w:rsidP="009C6E3F">
      <w:pPr>
        <w:pStyle w:val="Bezodstpw"/>
        <w:spacing w:line="276" w:lineRule="auto"/>
        <w:rPr>
          <w:rFonts w:cs="Calibri Light"/>
          <w:szCs w:val="22"/>
        </w:rPr>
      </w:pPr>
    </w:p>
    <w:p w14:paraId="5D934ECA" w14:textId="77777777" w:rsidR="009C6E3F" w:rsidRPr="009C6E3F" w:rsidRDefault="009C6E3F" w:rsidP="009C6E3F">
      <w:pPr>
        <w:spacing w:after="240"/>
        <w:ind w:firstLine="708"/>
        <w:rPr>
          <w:rFonts w:cs="Calibri Light"/>
          <w:b/>
          <w:bCs/>
          <w:szCs w:val="22"/>
          <w:u w:val="single"/>
        </w:rPr>
      </w:pPr>
      <w:r w:rsidRPr="009C6E3F">
        <w:rPr>
          <w:rFonts w:cs="Calibri Light"/>
          <w:b/>
          <w:bCs/>
          <w:szCs w:val="22"/>
          <w:u w:val="single"/>
        </w:rPr>
        <w:t>1.4 Główna szyna wyrównawcza (GSW)</w:t>
      </w:r>
    </w:p>
    <w:p w14:paraId="7742967D" w14:textId="77777777" w:rsidR="009C6E3F" w:rsidRPr="009C6E3F" w:rsidRDefault="009C6E3F" w:rsidP="009C6E3F">
      <w:pPr>
        <w:spacing w:after="120"/>
        <w:ind w:firstLine="708"/>
        <w:rPr>
          <w:rFonts w:cs="Calibri Light"/>
          <w:szCs w:val="22"/>
        </w:rPr>
      </w:pPr>
      <w:r w:rsidRPr="009C6E3F">
        <w:rPr>
          <w:rFonts w:cs="Calibri Light"/>
          <w:szCs w:val="22"/>
        </w:rPr>
        <w:t xml:space="preserve">W pobliżu rozdzielnicy TG lub w piwnicy w ramach etapu I zostanie wykonana główna szyna wyrównawcza, łącząca ze sobą uziom budynku, dostępne przewodzące elementy konstrukcyjne, przewód ochronno-neutralny PEN sieci zasilającej, wszystkie główne połączenia wyrównawcze oraz instalacje wykonane z materiałów przewodzących tj. instalację wodociągową wykonaną z przewodów metalowych, metalowe elementy instalacji kanalizacyjnej, instalację ogrzewczą wodną wykonaną z przewodów metalowych,  metalowe elementy instalacji gazowej, metalowe elementy szybów  i maszynowni dźwigów, metalowe elementy przewodów i wkładów kominowych, metalowe elementy przewodów i urządzeń do wentylacji i </w:t>
      </w:r>
      <w:r w:rsidRPr="009C6E3F">
        <w:rPr>
          <w:rFonts w:cs="Calibri Light"/>
          <w:szCs w:val="22"/>
        </w:rPr>
        <w:lastRenderedPageBreak/>
        <w:t xml:space="preserve">klimatyzacji, metalowe elementy obudowy urządzeń instalacji telekomunikacyjnej. Do szyny wyrównawczej należy przyłączyć również uziom piorunochronny. Na szynie wyrównawczej należy dokonać </w:t>
      </w:r>
      <w:bookmarkStart w:id="17" w:name="_Hlk162104931"/>
      <w:r w:rsidRPr="009C6E3F">
        <w:rPr>
          <w:rFonts w:cs="Calibri Light"/>
          <w:szCs w:val="22"/>
        </w:rPr>
        <w:t>podziału przewodu PEN na PE i N</w:t>
      </w:r>
      <w:bookmarkEnd w:id="17"/>
      <w:r w:rsidRPr="009C6E3F">
        <w:rPr>
          <w:rFonts w:cs="Calibri Light"/>
          <w:szCs w:val="22"/>
        </w:rPr>
        <w:t>. Przekroje przewodów wyrównawczych wg normy PN-IEC 60364-5-54. Dokładny zakres połączeń wyrównawczych przeznaczonych do wykonania na GSW ustalić na etapie realizacji z Zamawiającym.</w:t>
      </w:r>
    </w:p>
    <w:p w14:paraId="509423F5" w14:textId="77777777" w:rsidR="009C6E3F" w:rsidRPr="009C6E3F" w:rsidRDefault="009C6E3F" w:rsidP="009C6E3F">
      <w:pPr>
        <w:spacing w:after="120"/>
        <w:ind w:firstLine="708"/>
        <w:rPr>
          <w:rFonts w:cs="Calibri Light"/>
          <w:szCs w:val="22"/>
        </w:rPr>
      </w:pPr>
      <w:r w:rsidRPr="009C6E3F">
        <w:rPr>
          <w:rFonts w:cs="Calibri Light"/>
          <w:szCs w:val="22"/>
        </w:rPr>
        <w:t>Po wykonaniu instalacji należy sprawdzić prawidłowość połączeń ze względu na elektryczność    statyczną    oraz    wykonać    pomiary     rezystancji     uziemień  ochronnych. R ≤ 10 Ω.</w:t>
      </w:r>
    </w:p>
    <w:p w14:paraId="5E34533B" w14:textId="77777777" w:rsidR="009C6E3F" w:rsidRPr="009C6E3F" w:rsidRDefault="009C6E3F" w:rsidP="009C6E3F">
      <w:pPr>
        <w:pStyle w:val="Bezodstpw"/>
        <w:spacing w:line="276" w:lineRule="auto"/>
        <w:rPr>
          <w:rFonts w:cs="Calibri Light"/>
          <w:szCs w:val="22"/>
        </w:rPr>
      </w:pPr>
    </w:p>
    <w:p w14:paraId="1869E77C" w14:textId="77777777" w:rsidR="009C6E3F" w:rsidRPr="009C6E3F" w:rsidRDefault="009C6E3F" w:rsidP="009C6E3F">
      <w:pPr>
        <w:spacing w:after="120"/>
        <w:ind w:firstLine="708"/>
        <w:rPr>
          <w:rFonts w:cs="Calibri Light"/>
          <w:b/>
          <w:bCs/>
          <w:szCs w:val="22"/>
          <w:u w:val="single"/>
        </w:rPr>
      </w:pPr>
      <w:r w:rsidRPr="009C6E3F">
        <w:rPr>
          <w:rFonts w:cs="Calibri Light"/>
          <w:b/>
          <w:bCs/>
          <w:szCs w:val="22"/>
          <w:u w:val="single"/>
        </w:rPr>
        <w:t xml:space="preserve">1.5. Tablice multimedialne </w:t>
      </w:r>
    </w:p>
    <w:p w14:paraId="31E24CD9" w14:textId="77777777" w:rsidR="009C6E3F" w:rsidRPr="009C6E3F" w:rsidRDefault="009C6E3F" w:rsidP="009C6E3F">
      <w:pPr>
        <w:pStyle w:val="Bezodstpw"/>
        <w:spacing w:line="276" w:lineRule="auto"/>
        <w:ind w:firstLine="708"/>
        <w:rPr>
          <w:rFonts w:cs="Calibri Light"/>
          <w:szCs w:val="22"/>
        </w:rPr>
      </w:pPr>
      <w:r w:rsidRPr="009C6E3F">
        <w:rPr>
          <w:rFonts w:cs="Calibri Light"/>
          <w:szCs w:val="22"/>
        </w:rPr>
        <w:t xml:space="preserve">Dla potrzeb Sali narad należy zamontować min. dwa ekrany min. 55 cali wraz z osprzętem </w:t>
      </w:r>
      <w:proofErr w:type="spellStart"/>
      <w:r w:rsidRPr="009C6E3F">
        <w:rPr>
          <w:rFonts w:cs="Calibri Light"/>
          <w:szCs w:val="22"/>
        </w:rPr>
        <w:t>wspierajace</w:t>
      </w:r>
      <w:proofErr w:type="spellEnd"/>
      <w:r w:rsidRPr="009C6E3F">
        <w:rPr>
          <w:rFonts w:cs="Calibri Light"/>
          <w:szCs w:val="22"/>
        </w:rPr>
        <w:t xml:space="preserve"> prowadzenie narad/spotkań. Do ekranów należy doprowadzić zasilanie oraz sieć LAN. Należy wykonać łącze umożliwiające odtworzenie obrazu z komputera prowadzącego na proj. ekranach.</w:t>
      </w:r>
    </w:p>
    <w:p w14:paraId="51AB01A3" w14:textId="77777777" w:rsidR="009C6E3F" w:rsidRPr="009C6E3F" w:rsidRDefault="009C6E3F" w:rsidP="009C6E3F">
      <w:pPr>
        <w:pStyle w:val="Bezodstpw"/>
        <w:spacing w:line="276" w:lineRule="auto"/>
        <w:rPr>
          <w:rFonts w:cs="Calibri Light"/>
          <w:szCs w:val="22"/>
        </w:rPr>
      </w:pPr>
      <w:r w:rsidRPr="009C6E3F">
        <w:rPr>
          <w:rFonts w:cs="Calibri Light"/>
          <w:szCs w:val="22"/>
        </w:rPr>
        <w:tab/>
      </w:r>
    </w:p>
    <w:p w14:paraId="286ABE21" w14:textId="77777777" w:rsidR="009C6E3F" w:rsidRPr="009C6E3F" w:rsidRDefault="009C6E3F" w:rsidP="009C6E3F">
      <w:pPr>
        <w:pStyle w:val="Bezodstpw"/>
        <w:spacing w:line="276" w:lineRule="auto"/>
        <w:rPr>
          <w:rFonts w:cs="Calibri Light"/>
          <w:szCs w:val="22"/>
        </w:rPr>
      </w:pPr>
    </w:p>
    <w:p w14:paraId="220CD1C1" w14:textId="77777777" w:rsidR="009C6E3F" w:rsidRPr="009C6E3F" w:rsidRDefault="009C6E3F" w:rsidP="009C6E3F">
      <w:pPr>
        <w:spacing w:after="240"/>
        <w:ind w:firstLine="708"/>
        <w:rPr>
          <w:rFonts w:cs="Calibri Light"/>
          <w:b/>
          <w:bCs/>
          <w:szCs w:val="22"/>
          <w:u w:val="single"/>
        </w:rPr>
      </w:pPr>
      <w:r w:rsidRPr="009C6E3F">
        <w:rPr>
          <w:rFonts w:cs="Calibri Light"/>
          <w:b/>
          <w:bCs/>
          <w:szCs w:val="22"/>
          <w:u w:val="single"/>
        </w:rPr>
        <w:t>1.6. Instalacje teletechniczne</w:t>
      </w:r>
    </w:p>
    <w:p w14:paraId="60D7A3D1" w14:textId="77777777" w:rsidR="009C6E3F" w:rsidRPr="009C6E3F" w:rsidRDefault="009C6E3F" w:rsidP="009C6E3F">
      <w:pPr>
        <w:spacing w:after="240"/>
        <w:ind w:firstLine="708"/>
        <w:rPr>
          <w:rFonts w:cs="Calibri Light"/>
          <w:szCs w:val="22"/>
        </w:rPr>
      </w:pPr>
      <w:r w:rsidRPr="009C6E3F">
        <w:rPr>
          <w:rFonts w:cs="Calibri Light"/>
          <w:szCs w:val="22"/>
        </w:rPr>
        <w:t xml:space="preserve">Na potrzeby instalacji teletechnicznych w ramach etapu I projektuje się w pomieszczeniu wskazanym na etapie realizacji zainstalowanie szafy RACK 42U pełniącej funkcję punktu styku (węzła teletechnicznego), gdzie należy doprowadzić wszystkie zakończenia okablowania strukturalnego ujętego w etapie II. </w:t>
      </w:r>
    </w:p>
    <w:p w14:paraId="4BB46670" w14:textId="77777777" w:rsidR="009C6E3F" w:rsidRPr="009C6E3F" w:rsidRDefault="009C6E3F" w:rsidP="009C6E3F">
      <w:pPr>
        <w:pStyle w:val="Bezodstpw"/>
        <w:spacing w:line="276" w:lineRule="auto"/>
        <w:ind w:firstLine="708"/>
        <w:rPr>
          <w:rFonts w:cs="Calibri Light"/>
          <w:szCs w:val="22"/>
        </w:rPr>
      </w:pPr>
      <w:bookmarkStart w:id="18" w:name="_Hlk162184498"/>
      <w:r w:rsidRPr="009C6E3F">
        <w:rPr>
          <w:rFonts w:cs="Calibri Light"/>
          <w:szCs w:val="22"/>
        </w:rPr>
        <w:t xml:space="preserve">Wszystkie gniazda RJ45 oraz </w:t>
      </w:r>
      <w:proofErr w:type="spellStart"/>
      <w:r w:rsidRPr="009C6E3F">
        <w:rPr>
          <w:rFonts w:cs="Calibri Light"/>
          <w:szCs w:val="22"/>
        </w:rPr>
        <w:t>access</w:t>
      </w:r>
      <w:proofErr w:type="spellEnd"/>
      <w:r w:rsidRPr="009C6E3F">
        <w:rPr>
          <w:rFonts w:cs="Calibri Light"/>
          <w:szCs w:val="22"/>
        </w:rPr>
        <w:t xml:space="preserve"> pointy należy połączyć ze </w:t>
      </w:r>
      <w:proofErr w:type="spellStart"/>
      <w:r w:rsidRPr="009C6E3F">
        <w:rPr>
          <w:rFonts w:cs="Calibri Light"/>
          <w:szCs w:val="22"/>
        </w:rPr>
        <w:t>switchem</w:t>
      </w:r>
      <w:proofErr w:type="spellEnd"/>
      <w:r w:rsidRPr="009C6E3F">
        <w:rPr>
          <w:rFonts w:cs="Calibri Light"/>
          <w:szCs w:val="22"/>
        </w:rPr>
        <w:t xml:space="preserve"> w szafie RACK za pomocą kabli typu F/UTP min. kat. 6 poprzez </w:t>
      </w:r>
      <w:proofErr w:type="spellStart"/>
      <w:r w:rsidRPr="009C6E3F">
        <w:rPr>
          <w:rFonts w:cs="Calibri Light"/>
          <w:szCs w:val="22"/>
        </w:rPr>
        <w:t>patch</w:t>
      </w:r>
      <w:proofErr w:type="spellEnd"/>
      <w:r w:rsidRPr="009C6E3F">
        <w:rPr>
          <w:rFonts w:cs="Calibri Light"/>
          <w:szCs w:val="22"/>
        </w:rPr>
        <w:t xml:space="preserve"> panel</w:t>
      </w:r>
      <w:bookmarkEnd w:id="18"/>
      <w:r w:rsidRPr="009C6E3F">
        <w:rPr>
          <w:rFonts w:cs="Calibri Light"/>
          <w:szCs w:val="22"/>
        </w:rPr>
        <w:t xml:space="preserve">. Układ żył we wtykach RJ45 należy wykonać wg standardu T568B. </w:t>
      </w:r>
    </w:p>
    <w:p w14:paraId="62CAA489" w14:textId="77777777" w:rsidR="009C6E3F" w:rsidRPr="009C6E3F" w:rsidRDefault="009C6E3F" w:rsidP="009C6E3F">
      <w:pPr>
        <w:spacing w:after="240"/>
        <w:ind w:firstLine="708"/>
        <w:rPr>
          <w:rFonts w:cs="Calibri Light"/>
          <w:szCs w:val="22"/>
        </w:rPr>
      </w:pPr>
      <w:r w:rsidRPr="009C6E3F">
        <w:rPr>
          <w:rFonts w:cs="Calibri Light"/>
          <w:szCs w:val="22"/>
        </w:rPr>
        <w:t xml:space="preserve">NA potrzeby instalacji teletechnicznych piętra projektuje się gniazda RJ45 kat.6 oraz </w:t>
      </w:r>
      <w:proofErr w:type="spellStart"/>
      <w:r w:rsidRPr="009C6E3F">
        <w:rPr>
          <w:rFonts w:cs="Calibri Light"/>
          <w:szCs w:val="22"/>
        </w:rPr>
        <w:t>access</w:t>
      </w:r>
      <w:proofErr w:type="spellEnd"/>
      <w:r w:rsidRPr="009C6E3F">
        <w:rPr>
          <w:rFonts w:cs="Calibri Light"/>
          <w:szCs w:val="22"/>
        </w:rPr>
        <w:t xml:space="preserve"> pointy. Projektowane </w:t>
      </w:r>
      <w:proofErr w:type="spellStart"/>
      <w:r w:rsidRPr="009C6E3F">
        <w:rPr>
          <w:rFonts w:cs="Calibri Light"/>
          <w:szCs w:val="22"/>
        </w:rPr>
        <w:t>access</w:t>
      </w:r>
      <w:proofErr w:type="spellEnd"/>
      <w:r w:rsidRPr="009C6E3F">
        <w:rPr>
          <w:rFonts w:cs="Calibri Light"/>
          <w:szCs w:val="22"/>
        </w:rPr>
        <w:t xml:space="preserve"> pointy </w:t>
      </w:r>
      <w:proofErr w:type="spellStart"/>
      <w:r w:rsidRPr="009C6E3F">
        <w:rPr>
          <w:rFonts w:cs="Calibri Light"/>
          <w:szCs w:val="22"/>
        </w:rPr>
        <w:t>PoE</w:t>
      </w:r>
      <w:proofErr w:type="spellEnd"/>
      <w:r w:rsidRPr="009C6E3F">
        <w:rPr>
          <w:rFonts w:cs="Calibri Light"/>
          <w:szCs w:val="22"/>
        </w:rPr>
        <w:t xml:space="preserve"> w standardzie min. </w:t>
      </w:r>
      <w:r w:rsidRPr="009C6E3F">
        <w:rPr>
          <w:rFonts w:cs="Calibri Light"/>
          <w:szCs w:val="22"/>
          <w:u w:val="single"/>
        </w:rPr>
        <w:t>WiFi6</w:t>
      </w:r>
      <w:r w:rsidRPr="009C6E3F">
        <w:rPr>
          <w:rFonts w:cs="Calibri Light"/>
          <w:szCs w:val="22"/>
        </w:rPr>
        <w:t xml:space="preserve"> posiadające dwa pasma 2,4 GHz oraz 5 GHz. Access pointy należy zainstalować w ilości pozwalającej na pokrycie sygnałem całości piętra. Sygnał do wskazanych elementów należy doprowadzić poprzez ułożenie ekranowanych skrętek typu F/UTP minimum kat. 6 od </w:t>
      </w:r>
      <w:proofErr w:type="spellStart"/>
      <w:r w:rsidRPr="009C6E3F">
        <w:rPr>
          <w:rFonts w:cs="Calibri Light"/>
          <w:szCs w:val="22"/>
        </w:rPr>
        <w:t>patchpanela</w:t>
      </w:r>
      <w:proofErr w:type="spellEnd"/>
      <w:r w:rsidRPr="009C6E3F">
        <w:rPr>
          <w:rFonts w:cs="Calibri Light"/>
          <w:szCs w:val="22"/>
        </w:rPr>
        <w:t xml:space="preserve"> w szafie RACK do konkretnych gniazd/urządzeń.</w:t>
      </w:r>
    </w:p>
    <w:p w14:paraId="13171169" w14:textId="77777777" w:rsidR="009C6E3F" w:rsidRPr="009C6E3F" w:rsidRDefault="009C6E3F" w:rsidP="009C6E3F">
      <w:pPr>
        <w:spacing w:after="240"/>
        <w:ind w:firstLine="708"/>
        <w:rPr>
          <w:rFonts w:cs="Calibri Light"/>
          <w:szCs w:val="22"/>
        </w:rPr>
      </w:pPr>
      <w:r w:rsidRPr="009C6E3F">
        <w:rPr>
          <w:rFonts w:cs="Calibri Light"/>
          <w:szCs w:val="22"/>
        </w:rPr>
        <w:t>Układ żył we wtykach RJ45 należy wykonać wg standardu T568B.</w:t>
      </w:r>
    </w:p>
    <w:p w14:paraId="7703A35C" w14:textId="77777777" w:rsidR="009C6E3F" w:rsidRPr="009C6E3F" w:rsidRDefault="009C6E3F" w:rsidP="009C6E3F">
      <w:pPr>
        <w:pStyle w:val="Bezodstpw"/>
        <w:spacing w:line="276" w:lineRule="auto"/>
        <w:rPr>
          <w:rFonts w:cs="Calibri Light"/>
          <w:szCs w:val="22"/>
        </w:rPr>
      </w:pPr>
      <w:r w:rsidRPr="009C6E3F">
        <w:rPr>
          <w:rFonts w:cs="Calibri Light"/>
          <w:szCs w:val="22"/>
        </w:rPr>
        <w:tab/>
        <w:t>W ramach zadania należy wyposażyć stanowiska komputerowe w aparaty telefoniczne.</w:t>
      </w:r>
    </w:p>
    <w:p w14:paraId="619F05CB" w14:textId="77777777" w:rsidR="009C6E3F" w:rsidRPr="009C6E3F" w:rsidRDefault="009C6E3F" w:rsidP="009C6E3F">
      <w:pPr>
        <w:pStyle w:val="Bezodstpw"/>
        <w:spacing w:line="276" w:lineRule="auto"/>
        <w:ind w:firstLine="708"/>
        <w:rPr>
          <w:rFonts w:cs="Calibri Light"/>
          <w:szCs w:val="22"/>
        </w:rPr>
      </w:pPr>
    </w:p>
    <w:p w14:paraId="2CAE22E0" w14:textId="77777777" w:rsidR="009C6E3F" w:rsidRPr="009C6E3F" w:rsidRDefault="009C6E3F" w:rsidP="009C6E3F">
      <w:pPr>
        <w:pStyle w:val="Bezodstpw"/>
        <w:spacing w:line="276" w:lineRule="auto"/>
        <w:ind w:firstLine="708"/>
        <w:rPr>
          <w:rFonts w:cs="Calibri Light"/>
          <w:szCs w:val="22"/>
        </w:rPr>
      </w:pPr>
      <w:r w:rsidRPr="009C6E3F">
        <w:rPr>
          <w:rFonts w:cs="Calibri Light"/>
          <w:szCs w:val="22"/>
        </w:rPr>
        <w:t>Gniazda i okablowanie strukturalne w salach podlegających remontowi należy zdemontować,                   a niepotrzebne okablowanie unieczynnić.</w:t>
      </w:r>
    </w:p>
    <w:p w14:paraId="2F7CB4F5" w14:textId="77777777" w:rsidR="009C6E3F" w:rsidRPr="009C6E3F" w:rsidRDefault="009C6E3F" w:rsidP="009C6E3F">
      <w:pPr>
        <w:pStyle w:val="Bezodstpw"/>
        <w:spacing w:line="276" w:lineRule="auto"/>
        <w:ind w:firstLine="708"/>
        <w:rPr>
          <w:rFonts w:cs="Calibri Light"/>
          <w:szCs w:val="22"/>
        </w:rPr>
      </w:pPr>
    </w:p>
    <w:p w14:paraId="5E36DCB7" w14:textId="77777777" w:rsidR="009C6E3F" w:rsidRPr="009C6E3F" w:rsidRDefault="009C6E3F" w:rsidP="009C6E3F">
      <w:pPr>
        <w:spacing w:after="240"/>
        <w:ind w:firstLine="708"/>
        <w:rPr>
          <w:rFonts w:cs="Calibri Light"/>
          <w:b/>
          <w:bCs/>
          <w:szCs w:val="22"/>
          <w:u w:val="single"/>
        </w:rPr>
      </w:pPr>
      <w:r w:rsidRPr="009C6E3F">
        <w:rPr>
          <w:rFonts w:cs="Calibri Light"/>
          <w:b/>
          <w:bCs/>
          <w:szCs w:val="22"/>
          <w:u w:val="single"/>
        </w:rPr>
        <w:t>1.7. Monitoring CCTV</w:t>
      </w:r>
    </w:p>
    <w:p w14:paraId="79BE3DC8" w14:textId="77777777" w:rsidR="009C6E3F" w:rsidRPr="009C6E3F" w:rsidRDefault="009C6E3F" w:rsidP="009C6E3F">
      <w:pPr>
        <w:pStyle w:val="Bezodstpw"/>
        <w:spacing w:line="276" w:lineRule="auto"/>
        <w:ind w:firstLine="708"/>
        <w:rPr>
          <w:rFonts w:cs="Calibri Light"/>
          <w:szCs w:val="22"/>
        </w:rPr>
      </w:pPr>
      <w:r w:rsidRPr="009C6E3F">
        <w:rPr>
          <w:rFonts w:cs="Calibri Light"/>
          <w:szCs w:val="22"/>
        </w:rPr>
        <w:t>W ramach zadania należy wykonać monitoring obejmujący pomieszczenia służące komunikacji.</w:t>
      </w:r>
    </w:p>
    <w:p w14:paraId="125511AD" w14:textId="77777777" w:rsidR="009C6E3F" w:rsidRPr="009C6E3F" w:rsidRDefault="009C6E3F" w:rsidP="009C6E3F">
      <w:pPr>
        <w:pStyle w:val="Bezodstpw"/>
        <w:spacing w:line="276" w:lineRule="auto"/>
        <w:ind w:firstLine="708"/>
        <w:rPr>
          <w:rFonts w:cs="Calibri Light"/>
          <w:szCs w:val="22"/>
        </w:rPr>
      </w:pPr>
      <w:r w:rsidRPr="009C6E3F">
        <w:rPr>
          <w:rFonts w:cs="Calibri Light"/>
          <w:szCs w:val="22"/>
        </w:rPr>
        <w:t xml:space="preserve"> </w:t>
      </w:r>
    </w:p>
    <w:p w14:paraId="6493E29A" w14:textId="77777777" w:rsidR="009C6E3F" w:rsidRPr="009C6E3F" w:rsidRDefault="009C6E3F" w:rsidP="009C6E3F">
      <w:pPr>
        <w:pStyle w:val="Bezodstpw"/>
        <w:spacing w:line="276" w:lineRule="auto"/>
        <w:ind w:firstLine="708"/>
        <w:rPr>
          <w:rFonts w:cs="Calibri Light"/>
          <w:szCs w:val="22"/>
        </w:rPr>
      </w:pPr>
      <w:r w:rsidRPr="009C6E3F">
        <w:rPr>
          <w:rFonts w:cs="Calibri Light"/>
          <w:szCs w:val="22"/>
        </w:rPr>
        <w:t xml:space="preserve">Sygnał z kamer do rejestratora(rejestrator wg etapu I) należy sprowadzić poprzez </w:t>
      </w:r>
      <w:proofErr w:type="spellStart"/>
      <w:r w:rsidRPr="009C6E3F">
        <w:rPr>
          <w:rFonts w:cs="Calibri Light"/>
          <w:szCs w:val="22"/>
        </w:rPr>
        <w:t>switch</w:t>
      </w:r>
      <w:proofErr w:type="spellEnd"/>
      <w:r w:rsidRPr="009C6E3F">
        <w:rPr>
          <w:rFonts w:cs="Calibri Light"/>
          <w:szCs w:val="22"/>
        </w:rPr>
        <w:t xml:space="preserve"> </w:t>
      </w:r>
      <w:proofErr w:type="spellStart"/>
      <w:r w:rsidRPr="009C6E3F">
        <w:rPr>
          <w:rFonts w:cs="Calibri Light"/>
          <w:szCs w:val="22"/>
        </w:rPr>
        <w:t>PoE</w:t>
      </w:r>
      <w:proofErr w:type="spellEnd"/>
      <w:r w:rsidRPr="009C6E3F">
        <w:rPr>
          <w:rFonts w:cs="Calibri Light"/>
          <w:szCs w:val="22"/>
        </w:rPr>
        <w:t xml:space="preserve">. Do zasilania oraz zapewnienia transmisji danych pomiędzy kamerami a </w:t>
      </w:r>
      <w:proofErr w:type="spellStart"/>
      <w:r w:rsidRPr="009C6E3F">
        <w:rPr>
          <w:rFonts w:cs="Calibri Light"/>
          <w:szCs w:val="22"/>
        </w:rPr>
        <w:t>switchem</w:t>
      </w:r>
      <w:proofErr w:type="spellEnd"/>
      <w:r w:rsidRPr="009C6E3F">
        <w:rPr>
          <w:rFonts w:cs="Calibri Light"/>
          <w:szCs w:val="22"/>
        </w:rPr>
        <w:t xml:space="preserve"> należy zastosować kabel F/UTP kat.6. Okablowanie należy wspólne instalacjami niskoprądowymi (unikać układania we wspólnym ciągu z instalacjami elektrycznymi). </w:t>
      </w:r>
    </w:p>
    <w:p w14:paraId="18691619" w14:textId="77777777" w:rsidR="009C6E3F" w:rsidRPr="009C6E3F" w:rsidRDefault="009C6E3F" w:rsidP="009C6E3F">
      <w:pPr>
        <w:pStyle w:val="Bezodstpw"/>
        <w:spacing w:line="276" w:lineRule="auto"/>
        <w:ind w:firstLine="708"/>
        <w:rPr>
          <w:rFonts w:cs="Calibri Light"/>
          <w:szCs w:val="22"/>
        </w:rPr>
      </w:pPr>
    </w:p>
    <w:p w14:paraId="128182FE" w14:textId="77777777" w:rsidR="009C6E3F" w:rsidRPr="009C6E3F" w:rsidRDefault="009C6E3F" w:rsidP="009C6E3F">
      <w:pPr>
        <w:spacing w:after="240"/>
        <w:ind w:firstLine="708"/>
        <w:rPr>
          <w:rFonts w:cs="Calibri Light"/>
          <w:b/>
          <w:bCs/>
          <w:szCs w:val="22"/>
          <w:u w:val="single"/>
        </w:rPr>
      </w:pPr>
      <w:r w:rsidRPr="009C6E3F">
        <w:rPr>
          <w:rFonts w:cs="Calibri Light"/>
          <w:b/>
          <w:bCs/>
          <w:szCs w:val="22"/>
          <w:u w:val="single"/>
        </w:rPr>
        <w:t>1.8. System sygnalizacji włamania i napadu (</w:t>
      </w:r>
      <w:proofErr w:type="spellStart"/>
      <w:r w:rsidRPr="009C6E3F">
        <w:rPr>
          <w:rFonts w:cs="Calibri Light"/>
          <w:b/>
          <w:bCs/>
          <w:szCs w:val="22"/>
          <w:u w:val="single"/>
        </w:rPr>
        <w:t>SSWiN</w:t>
      </w:r>
      <w:proofErr w:type="spellEnd"/>
      <w:r w:rsidRPr="009C6E3F">
        <w:rPr>
          <w:rFonts w:cs="Calibri Light"/>
          <w:b/>
          <w:bCs/>
          <w:szCs w:val="22"/>
          <w:u w:val="single"/>
        </w:rPr>
        <w:t>)</w:t>
      </w:r>
    </w:p>
    <w:p w14:paraId="0D8B0FCF" w14:textId="77777777" w:rsidR="009C6E3F" w:rsidRPr="009C6E3F" w:rsidRDefault="009C6E3F" w:rsidP="009C6E3F">
      <w:pPr>
        <w:pStyle w:val="Bezodstpw"/>
        <w:ind w:firstLine="708"/>
        <w:rPr>
          <w:rFonts w:cstheme="majorHAnsi"/>
          <w:szCs w:val="22"/>
        </w:rPr>
      </w:pPr>
      <w:r w:rsidRPr="009C6E3F">
        <w:rPr>
          <w:rFonts w:cstheme="majorHAnsi"/>
          <w:szCs w:val="22"/>
        </w:rPr>
        <w:t>System sygnalizacji włamania i napadu (</w:t>
      </w:r>
      <w:proofErr w:type="spellStart"/>
      <w:r w:rsidRPr="009C6E3F">
        <w:rPr>
          <w:rFonts w:cstheme="majorHAnsi"/>
          <w:szCs w:val="22"/>
        </w:rPr>
        <w:t>SSWiN</w:t>
      </w:r>
      <w:proofErr w:type="spellEnd"/>
      <w:r w:rsidRPr="009C6E3F">
        <w:rPr>
          <w:rFonts w:cstheme="majorHAnsi"/>
          <w:szCs w:val="22"/>
        </w:rPr>
        <w:t xml:space="preserve">) pozostaje bez zmian, jednakże w ramach zadania należy wykonać jest przegląd i naprawić ewentualne usterki. Dla zasilania </w:t>
      </w:r>
      <w:proofErr w:type="spellStart"/>
      <w:r w:rsidRPr="009C6E3F">
        <w:rPr>
          <w:rFonts w:cstheme="majorHAnsi"/>
          <w:szCs w:val="22"/>
        </w:rPr>
        <w:t>SSWiN</w:t>
      </w:r>
      <w:proofErr w:type="spellEnd"/>
      <w:r w:rsidRPr="009C6E3F">
        <w:rPr>
          <w:rFonts w:cstheme="majorHAnsi"/>
          <w:szCs w:val="22"/>
        </w:rPr>
        <w:t xml:space="preserve"> należy wyprowadzić nowy obwód z proj. </w:t>
      </w:r>
      <w:proofErr w:type="spellStart"/>
      <w:r w:rsidRPr="009C6E3F">
        <w:rPr>
          <w:rFonts w:cstheme="majorHAnsi"/>
          <w:szCs w:val="22"/>
        </w:rPr>
        <w:t>rozdzilnicy</w:t>
      </w:r>
      <w:proofErr w:type="spellEnd"/>
      <w:r w:rsidRPr="009C6E3F">
        <w:rPr>
          <w:rFonts w:cstheme="majorHAnsi"/>
          <w:szCs w:val="22"/>
        </w:rPr>
        <w:t>.</w:t>
      </w:r>
    </w:p>
    <w:p w14:paraId="2AEA4142" w14:textId="77777777" w:rsidR="009C6E3F" w:rsidRDefault="009C6E3F" w:rsidP="009C6E3F">
      <w:pPr>
        <w:pStyle w:val="Bezodstpw"/>
        <w:spacing w:line="276" w:lineRule="auto"/>
        <w:rPr>
          <w:szCs w:val="22"/>
        </w:rPr>
      </w:pPr>
    </w:p>
    <w:p w14:paraId="77D63845" w14:textId="77777777" w:rsidR="009C6E3F" w:rsidRDefault="009C6E3F" w:rsidP="009C6E3F">
      <w:pPr>
        <w:pStyle w:val="Bezodstpw"/>
        <w:spacing w:line="276" w:lineRule="auto"/>
        <w:rPr>
          <w:szCs w:val="22"/>
        </w:rPr>
      </w:pPr>
    </w:p>
    <w:p w14:paraId="7039B137" w14:textId="77777777" w:rsidR="009C6E3F" w:rsidRPr="009C6E3F" w:rsidRDefault="009C6E3F" w:rsidP="009C6E3F">
      <w:pPr>
        <w:pStyle w:val="Bezodstpw"/>
        <w:spacing w:line="276" w:lineRule="auto"/>
        <w:rPr>
          <w:szCs w:val="22"/>
        </w:rPr>
      </w:pPr>
    </w:p>
    <w:p w14:paraId="70507873" w14:textId="77777777" w:rsidR="009C6E3F" w:rsidRPr="009C6E3F" w:rsidRDefault="009C6E3F" w:rsidP="009C6E3F">
      <w:pPr>
        <w:spacing w:after="240"/>
        <w:ind w:firstLine="708"/>
        <w:rPr>
          <w:rFonts w:cs="Calibri Light"/>
          <w:b/>
          <w:bCs/>
          <w:szCs w:val="22"/>
          <w:u w:val="single"/>
        </w:rPr>
      </w:pPr>
      <w:r w:rsidRPr="009C6E3F">
        <w:rPr>
          <w:rFonts w:cs="Calibri Light"/>
          <w:b/>
          <w:bCs/>
          <w:szCs w:val="22"/>
          <w:u w:val="single"/>
        </w:rPr>
        <w:lastRenderedPageBreak/>
        <w:t>1.9. Nagłośnienie</w:t>
      </w:r>
    </w:p>
    <w:p w14:paraId="5A29BC27" w14:textId="77777777" w:rsidR="009C6E3F" w:rsidRPr="009C6E3F" w:rsidRDefault="009C6E3F" w:rsidP="009C6E3F">
      <w:pPr>
        <w:pStyle w:val="Bezodstpw"/>
        <w:ind w:firstLine="708"/>
        <w:rPr>
          <w:rFonts w:cstheme="majorHAnsi"/>
          <w:szCs w:val="22"/>
        </w:rPr>
      </w:pPr>
      <w:r w:rsidRPr="009C6E3F">
        <w:rPr>
          <w:rFonts w:cstheme="majorHAnsi"/>
          <w:szCs w:val="22"/>
        </w:rPr>
        <w:t>Na potrzeby Sali narad należy wykonać kompletny system nagłośnienia dla min 20 osób. W tym mikrofony nabiurkowe „gęsia szyja” oraz doręczne.</w:t>
      </w:r>
    </w:p>
    <w:p w14:paraId="0E23FF0F" w14:textId="77777777" w:rsidR="009C6E3F" w:rsidRPr="00874483" w:rsidRDefault="009C6E3F" w:rsidP="009C6E3F">
      <w:pPr>
        <w:pStyle w:val="Bezodstpw"/>
        <w:spacing w:line="276" w:lineRule="auto"/>
      </w:pPr>
    </w:p>
    <w:p w14:paraId="15FCA297" w14:textId="77777777" w:rsidR="009C6E3F" w:rsidRPr="009C6E3F" w:rsidRDefault="009C6E3F" w:rsidP="009C6E3F">
      <w:pPr>
        <w:spacing w:after="120"/>
        <w:ind w:firstLine="708"/>
        <w:rPr>
          <w:rFonts w:cs="Calibri Light"/>
          <w:b/>
          <w:u w:val="single"/>
        </w:rPr>
      </w:pPr>
      <w:bookmarkStart w:id="19" w:name="_Hlk162184660"/>
      <w:r w:rsidRPr="009C6E3F">
        <w:rPr>
          <w:rFonts w:cs="Calibri Light"/>
          <w:b/>
          <w:u w:val="single"/>
        </w:rPr>
        <w:t>1.10 Ochrona od porażeń</w:t>
      </w:r>
    </w:p>
    <w:bookmarkEnd w:id="19"/>
    <w:p w14:paraId="17F640EB" w14:textId="77777777" w:rsidR="009C6E3F" w:rsidRPr="009C6E3F" w:rsidRDefault="009C6E3F" w:rsidP="009C6E3F">
      <w:pPr>
        <w:spacing w:after="240"/>
        <w:ind w:firstLine="708"/>
        <w:rPr>
          <w:rFonts w:cs="Calibri Light"/>
        </w:rPr>
      </w:pPr>
      <w:r w:rsidRPr="009C6E3F">
        <w:rPr>
          <w:rFonts w:cs="Calibri Light"/>
        </w:rPr>
        <w:t xml:space="preserve">Ochronę przeciwporażeniową stanowić będą wyłączniki różnicowo-prądowe </w:t>
      </w:r>
      <w:r w:rsidRPr="009C6E3F">
        <w:rPr>
          <w:rFonts w:cs="Calibri Light"/>
        </w:rPr>
        <w:br/>
        <w:t xml:space="preserve">o prądzie wyłączenia 30 </w:t>
      </w:r>
      <w:proofErr w:type="spellStart"/>
      <w:r w:rsidRPr="009C6E3F">
        <w:rPr>
          <w:rFonts w:cs="Calibri Light"/>
        </w:rPr>
        <w:t>mA</w:t>
      </w:r>
      <w:proofErr w:type="spellEnd"/>
      <w:r w:rsidRPr="009C6E3F">
        <w:rPr>
          <w:rFonts w:cs="Calibri Light"/>
        </w:rPr>
        <w:t xml:space="preserve">. W rozdzielniach należy zainstalować szyny połączeń wyrównawczych. Części przewodzące powinny być połączone z uziemionym przewodem ochronnym PE jako połączenia wyrównawcze miejscowe powoduje to samoczynne odłączenie zasilania w warunkach zakłóceniowych. Układ sieci TN-S.  Po wykonaniu instalacji sprawdzić skuteczność ochrony pomiarem. </w:t>
      </w:r>
    </w:p>
    <w:p w14:paraId="5D25247A" w14:textId="77777777" w:rsidR="009C6E3F" w:rsidRPr="00A2116E" w:rsidRDefault="009C6E3F" w:rsidP="009C6E3F">
      <w:pPr>
        <w:pStyle w:val="Bezodstpw"/>
      </w:pPr>
    </w:p>
    <w:p w14:paraId="74F5437E" w14:textId="77777777" w:rsidR="009C6E3F" w:rsidRPr="009C6E3F" w:rsidRDefault="009C6E3F" w:rsidP="009C6E3F">
      <w:pPr>
        <w:spacing w:after="120"/>
        <w:rPr>
          <w:rFonts w:cs="Calibri Light"/>
          <w:b/>
          <w:u w:val="single"/>
        </w:rPr>
      </w:pPr>
      <w:r w:rsidRPr="009C6E3F">
        <w:rPr>
          <w:rFonts w:cs="Calibri Light"/>
          <w:b/>
          <w:u w:val="single"/>
        </w:rPr>
        <w:t>Uwagi końcowe:</w:t>
      </w:r>
    </w:p>
    <w:p w14:paraId="002B3D8D" w14:textId="77777777" w:rsidR="009C6E3F" w:rsidRPr="009C6E3F" w:rsidRDefault="009C6E3F" w:rsidP="009C6E3F">
      <w:pPr>
        <w:numPr>
          <w:ilvl w:val="0"/>
          <w:numId w:val="39"/>
        </w:numPr>
        <w:suppressAutoHyphens w:val="0"/>
        <w:rPr>
          <w:rFonts w:cs="Calibri Light"/>
        </w:rPr>
      </w:pPr>
      <w:r w:rsidRPr="009C6E3F">
        <w:rPr>
          <w:rFonts w:cs="Calibri Light"/>
        </w:rPr>
        <w:t xml:space="preserve">Całość robót należy wykonać solidnie i zgodnie z przepisami podanymi na wstępie. </w:t>
      </w:r>
    </w:p>
    <w:p w14:paraId="15E4F89B" w14:textId="77777777" w:rsidR="009C6E3F" w:rsidRPr="009C6E3F" w:rsidRDefault="009C6E3F" w:rsidP="009C6E3F">
      <w:pPr>
        <w:numPr>
          <w:ilvl w:val="0"/>
          <w:numId w:val="39"/>
        </w:numPr>
        <w:suppressAutoHyphens w:val="0"/>
        <w:rPr>
          <w:rFonts w:cs="Calibri Light"/>
        </w:rPr>
      </w:pPr>
      <w:r w:rsidRPr="009C6E3F">
        <w:rPr>
          <w:rFonts w:cs="Calibri Light"/>
        </w:rPr>
        <w:t>Prace   montażowe  i  nadzór zlecić  firmie   posiadającej   uprawnienia  budowlane w tym zakresie.</w:t>
      </w:r>
    </w:p>
    <w:p w14:paraId="0C221680" w14:textId="77777777" w:rsidR="009C6E3F" w:rsidRPr="009C6E3F" w:rsidRDefault="009C6E3F" w:rsidP="009C6E3F">
      <w:pPr>
        <w:numPr>
          <w:ilvl w:val="0"/>
          <w:numId w:val="39"/>
        </w:numPr>
        <w:suppressAutoHyphens w:val="0"/>
        <w:ind w:left="1066" w:hanging="357"/>
        <w:rPr>
          <w:rFonts w:cs="Calibri Light"/>
        </w:rPr>
      </w:pPr>
      <w:r w:rsidRPr="009C6E3F">
        <w:rPr>
          <w:rFonts w:cs="Calibri Light"/>
        </w:rPr>
        <w:t xml:space="preserve">Przestrzegać przepisów B.H.P. i technologii poszczególnych robót.   </w:t>
      </w:r>
    </w:p>
    <w:p w14:paraId="12C5D339" w14:textId="77777777" w:rsidR="009C6E3F" w:rsidRPr="009C6E3F" w:rsidRDefault="009C6E3F" w:rsidP="009C6E3F">
      <w:pPr>
        <w:numPr>
          <w:ilvl w:val="0"/>
          <w:numId w:val="39"/>
        </w:numPr>
        <w:suppressAutoHyphens w:val="0"/>
        <w:ind w:left="1066" w:hanging="357"/>
        <w:rPr>
          <w:rFonts w:cs="Calibri Light"/>
        </w:rPr>
      </w:pPr>
      <w:r w:rsidRPr="009C6E3F">
        <w:rPr>
          <w:rFonts w:cs="Calibri Light"/>
        </w:rPr>
        <w:t>Materiały użyte do budowy powinny posiadać atest oraz być dopuszczone do powszechnego stosowania.</w:t>
      </w:r>
    </w:p>
    <w:p w14:paraId="4A44E982" w14:textId="77777777" w:rsidR="009C6E3F" w:rsidRPr="009C6E3F" w:rsidRDefault="009C6E3F" w:rsidP="009C6E3F">
      <w:pPr>
        <w:numPr>
          <w:ilvl w:val="0"/>
          <w:numId w:val="39"/>
        </w:numPr>
        <w:suppressAutoHyphens w:val="0"/>
        <w:ind w:left="1066" w:hanging="357"/>
        <w:rPr>
          <w:rFonts w:cs="Calibri Light"/>
        </w:rPr>
      </w:pPr>
      <w:r w:rsidRPr="009C6E3F">
        <w:rPr>
          <w:rFonts w:cs="Calibri Light"/>
        </w:rPr>
        <w:t>Po wykonaniu instalacji elektrycznych należy wykonać odpowiednie pomiary</w:t>
      </w:r>
    </w:p>
    <w:p w14:paraId="50BF0E47" w14:textId="77777777" w:rsidR="009C6E3F" w:rsidRPr="009C6E3F" w:rsidRDefault="009C6E3F" w:rsidP="009C6E3F">
      <w:pPr>
        <w:numPr>
          <w:ilvl w:val="0"/>
          <w:numId w:val="39"/>
        </w:numPr>
        <w:suppressAutoHyphens w:val="0"/>
        <w:ind w:left="1066" w:hanging="357"/>
        <w:rPr>
          <w:rFonts w:cs="Calibri Light"/>
        </w:rPr>
      </w:pPr>
      <w:r w:rsidRPr="009C6E3F">
        <w:rPr>
          <w:rFonts w:cs="Calibri Light"/>
        </w:rPr>
        <w:t>Protokoły pomiarów i badań oraz certyfikaty zastosowanych materiałów należy przekazać Inwestorowi.</w:t>
      </w:r>
    </w:p>
    <w:p w14:paraId="4C9394FB" w14:textId="77777777" w:rsidR="00982E17" w:rsidRDefault="00982E17" w:rsidP="00982E17">
      <w:pPr>
        <w:pStyle w:val="Nagwek2"/>
      </w:pPr>
      <w:bookmarkStart w:id="20" w:name="_Toc161677599"/>
      <w:r>
        <w:t>Wymagania w zakresie przygotowania terenu budowy</w:t>
      </w:r>
      <w:bookmarkEnd w:id="20"/>
    </w:p>
    <w:p w14:paraId="54C73D32" w14:textId="77777777" w:rsidR="003471ED" w:rsidRPr="00287493" w:rsidRDefault="003471ED" w:rsidP="003471ED">
      <w:r w:rsidRPr="00287493">
        <w:t xml:space="preserve">Przed przystąpieniem do realizacji inwestycji należy przygotować projekt  organizacji terenu budowy uwzględniający wszystkie niezbędne elementy zagospodarowania placu budowy, w tym: </w:t>
      </w:r>
    </w:p>
    <w:p w14:paraId="7A838319" w14:textId="77777777" w:rsidR="003471ED" w:rsidRPr="00287493" w:rsidRDefault="003471ED" w:rsidP="003471ED">
      <w:pPr>
        <w:pStyle w:val="Akapitzlist"/>
        <w:numPr>
          <w:ilvl w:val="0"/>
          <w:numId w:val="10"/>
        </w:numPr>
      </w:pPr>
      <w:r w:rsidRPr="00287493">
        <w:t xml:space="preserve">organizację robót budowlanych, </w:t>
      </w:r>
    </w:p>
    <w:p w14:paraId="2249516B" w14:textId="77777777" w:rsidR="003471ED" w:rsidRPr="00287493" w:rsidRDefault="003471ED" w:rsidP="003471ED">
      <w:pPr>
        <w:pStyle w:val="Akapitzlist"/>
        <w:numPr>
          <w:ilvl w:val="0"/>
          <w:numId w:val="10"/>
        </w:numPr>
      </w:pPr>
      <w:r w:rsidRPr="00287493">
        <w:t xml:space="preserve">rozwiązania zapewniające bezpieczeństwo pracy, </w:t>
      </w:r>
    </w:p>
    <w:p w14:paraId="71C528BF" w14:textId="77777777" w:rsidR="003471ED" w:rsidRPr="00287493" w:rsidRDefault="003471ED" w:rsidP="003471ED">
      <w:pPr>
        <w:pStyle w:val="Akapitzlist"/>
        <w:numPr>
          <w:ilvl w:val="0"/>
          <w:numId w:val="10"/>
        </w:numPr>
      </w:pPr>
      <w:r w:rsidRPr="00287493">
        <w:t xml:space="preserve">zaplecze dla potrzeb </w:t>
      </w:r>
      <w:r>
        <w:rPr>
          <w:i/>
          <w:iCs/>
        </w:rPr>
        <w:t>Wykonawcy</w:t>
      </w:r>
      <w:r w:rsidRPr="00287493">
        <w:t xml:space="preserve">, </w:t>
      </w:r>
    </w:p>
    <w:p w14:paraId="33B90E0A" w14:textId="77777777" w:rsidR="003471ED" w:rsidRPr="00287493" w:rsidRDefault="003471ED" w:rsidP="003471ED">
      <w:pPr>
        <w:pStyle w:val="Akapitzlist"/>
        <w:numPr>
          <w:ilvl w:val="0"/>
          <w:numId w:val="10"/>
        </w:numPr>
      </w:pPr>
      <w:r w:rsidRPr="00287493">
        <w:t xml:space="preserve">zabezpieczenie interesów osób trzecich, </w:t>
      </w:r>
    </w:p>
    <w:p w14:paraId="5D5C69C7" w14:textId="77777777" w:rsidR="003471ED" w:rsidRPr="00287493" w:rsidRDefault="003471ED" w:rsidP="003471ED">
      <w:pPr>
        <w:pStyle w:val="Akapitzlist"/>
        <w:numPr>
          <w:ilvl w:val="0"/>
          <w:numId w:val="10"/>
        </w:numPr>
      </w:pPr>
      <w:r w:rsidRPr="00287493">
        <w:t xml:space="preserve">tymczasową i docelową organizację ruchu, </w:t>
      </w:r>
    </w:p>
    <w:p w14:paraId="3D52D075" w14:textId="77777777" w:rsidR="003471ED" w:rsidRPr="00287493" w:rsidRDefault="003471ED" w:rsidP="003471ED">
      <w:pPr>
        <w:pStyle w:val="Akapitzlist"/>
        <w:numPr>
          <w:ilvl w:val="0"/>
          <w:numId w:val="10"/>
        </w:numPr>
      </w:pPr>
      <w:r w:rsidRPr="00287493">
        <w:t xml:space="preserve">wygrodzenie terenu budowy, </w:t>
      </w:r>
    </w:p>
    <w:p w14:paraId="2D13F830" w14:textId="77777777" w:rsidR="003471ED" w:rsidRPr="00287493" w:rsidRDefault="003471ED" w:rsidP="003471ED">
      <w:pPr>
        <w:pStyle w:val="Akapitzlist"/>
        <w:numPr>
          <w:ilvl w:val="0"/>
          <w:numId w:val="10"/>
        </w:numPr>
      </w:pPr>
      <w:r w:rsidRPr="00287493">
        <w:t xml:space="preserve">wymagane jest opracowanie Planu BIOZ. </w:t>
      </w:r>
    </w:p>
    <w:p w14:paraId="7225218D" w14:textId="77777777" w:rsidR="00982E17" w:rsidRDefault="003471ED" w:rsidP="003471ED">
      <w:r w:rsidRPr="00287493">
        <w:t>W trakcie prowadzenia prac związanych z zagospodarowaniem terenu, obszar, na który prowadzone będą prace powinien być również odgrodzony i zabezpieczony przed wstępem osób niepowołanych</w:t>
      </w:r>
      <w:r>
        <w:t>.</w:t>
      </w:r>
    </w:p>
    <w:p w14:paraId="15850F71" w14:textId="77777777" w:rsidR="003471ED" w:rsidRDefault="003471ED" w:rsidP="003471ED">
      <w:r w:rsidRPr="00287493">
        <w:t xml:space="preserve">Sprzęt, który zostanie użyty przy wykonywaniu robót będzie zgodny z normami ochrony środowiska </w:t>
      </w:r>
      <w:r>
        <w:br/>
      </w:r>
      <w:r w:rsidRPr="00287493">
        <w:t xml:space="preserve">i przepisami dotyczącymi jego użytkowania. </w:t>
      </w:r>
      <w:r w:rsidRPr="003471ED">
        <w:rPr>
          <w:i/>
          <w:iCs/>
        </w:rPr>
        <w:t>Wykonawca</w:t>
      </w:r>
      <w:r w:rsidRPr="00287493">
        <w:t xml:space="preserve"> będzie musiał dostarczyć, zainstalować i utrzymywać urządzenia oraz wszelkie środki niezbędne do ochrony robót, a także innych osób. Równocześnie </w:t>
      </w:r>
      <w:r w:rsidRPr="003471ED">
        <w:rPr>
          <w:i/>
          <w:iCs/>
        </w:rPr>
        <w:t>Wykonawca</w:t>
      </w:r>
      <w:r w:rsidRPr="00287493">
        <w:t xml:space="preserve"> będzie przestrzegał przepisów ochrony przeciwpożarowej,</w:t>
      </w:r>
      <w:r>
        <w:t xml:space="preserve"> </w:t>
      </w:r>
      <w:r w:rsidRPr="00287493">
        <w:t>utrzymując sprzęt przeciwpożarowy wymagany odpowiednimi przepisami na terenie budowy</w:t>
      </w:r>
      <w:r>
        <w:t>.</w:t>
      </w:r>
    </w:p>
    <w:p w14:paraId="2CAE2736" w14:textId="77777777" w:rsidR="003471ED" w:rsidRDefault="003471ED" w:rsidP="003471ED"/>
    <w:p w14:paraId="30230F32" w14:textId="77777777" w:rsidR="003471ED" w:rsidRDefault="003471ED" w:rsidP="003471ED">
      <w:pPr>
        <w:pStyle w:val="Nagwek2"/>
      </w:pPr>
      <w:bookmarkStart w:id="21" w:name="_Toc161677600"/>
      <w:r>
        <w:t>Warunki wykonania i odbioru robót budowlanych w STWIOR</w:t>
      </w:r>
      <w:bookmarkEnd w:id="21"/>
    </w:p>
    <w:p w14:paraId="4C0ABD11" w14:textId="77777777" w:rsidR="003471ED" w:rsidRDefault="003471ED" w:rsidP="003471ED">
      <w:r w:rsidRPr="00D2242E">
        <w:t xml:space="preserve">Specyfikacje techniczne wykonania i odbioru robót budowlanych dla </w:t>
      </w:r>
      <w:r w:rsidR="00C709BB">
        <w:t>termo</w:t>
      </w:r>
      <w:r>
        <w:t>modernizacji budynku</w:t>
      </w:r>
      <w:r w:rsidRPr="00D2242E">
        <w:t xml:space="preserve"> należy opracować z uwzględnieniem podziału robót na grupy według Wspó</w:t>
      </w:r>
      <w:r>
        <w:t xml:space="preserve">lnego Słownika Zamówień. </w:t>
      </w:r>
      <w:r w:rsidRPr="003471ED">
        <w:rPr>
          <w:i/>
          <w:iCs/>
        </w:rPr>
        <w:t>Wykonawca</w:t>
      </w:r>
      <w:r w:rsidRPr="00A40E95">
        <w:t xml:space="preserve"> jest zobowiązany do stałej i systematycznej kontroli prowadzonych</w:t>
      </w:r>
      <w:r>
        <w:t xml:space="preserve"> </w:t>
      </w:r>
      <w:r w:rsidRPr="00A40E95">
        <w:t>robót.</w:t>
      </w:r>
    </w:p>
    <w:p w14:paraId="53040F17" w14:textId="77777777" w:rsidR="009A3AE2" w:rsidRPr="00A40E95" w:rsidRDefault="009A3AE2" w:rsidP="009A3AE2">
      <w:r w:rsidRPr="00A40E95">
        <w:t>Wymagane dokumenty :</w:t>
      </w:r>
    </w:p>
    <w:p w14:paraId="5DC3BDFF" w14:textId="77777777" w:rsidR="009A3AE2" w:rsidRPr="00A40E95" w:rsidRDefault="009A3AE2" w:rsidP="009A3AE2">
      <w:pPr>
        <w:pStyle w:val="Akapitzlist"/>
        <w:numPr>
          <w:ilvl w:val="0"/>
          <w:numId w:val="13"/>
        </w:numPr>
      </w:pPr>
      <w:r w:rsidRPr="00A40E95">
        <w:t>wszystkie dokumenty odnośnie odbiorów</w:t>
      </w:r>
      <w:r>
        <w:t>,</w:t>
      </w:r>
    </w:p>
    <w:p w14:paraId="395CB4E8" w14:textId="77777777" w:rsidR="009A3AE2" w:rsidRDefault="009A3AE2" w:rsidP="009A3AE2">
      <w:pPr>
        <w:pStyle w:val="Akapitzlist"/>
        <w:numPr>
          <w:ilvl w:val="0"/>
          <w:numId w:val="13"/>
        </w:numPr>
      </w:pPr>
      <w:r w:rsidRPr="00A94820">
        <w:t>protokoły odbiorów dokonanych przez instytucje wymienione w decyzjach</w:t>
      </w:r>
      <w:r>
        <w:t xml:space="preserve"> </w:t>
      </w:r>
      <w:r>
        <w:br/>
      </w:r>
      <w:r w:rsidRPr="00A94820">
        <w:t>i pozwoleniach</w:t>
      </w:r>
      <w:r>
        <w:t>,</w:t>
      </w:r>
    </w:p>
    <w:p w14:paraId="3494F6E2" w14:textId="77777777" w:rsidR="009A3AE2" w:rsidRDefault="009A3AE2" w:rsidP="009A3AE2">
      <w:pPr>
        <w:pStyle w:val="Akapitzlist"/>
        <w:numPr>
          <w:ilvl w:val="0"/>
          <w:numId w:val="13"/>
        </w:numPr>
      </w:pPr>
      <w:r w:rsidRPr="00D7772B">
        <w:t>dwa egzemplarze inwentaryzacji geodezyjnej obiektów na planach sytuacyjnych wykonane przez uprawnionych geodetów</w:t>
      </w:r>
      <w:r w:rsidRPr="009A3AE2">
        <w:t>.</w:t>
      </w:r>
    </w:p>
    <w:p w14:paraId="51D00455" w14:textId="77777777" w:rsidR="009A3AE2" w:rsidRPr="00AF0543" w:rsidRDefault="009A3AE2" w:rsidP="009A3AE2">
      <w:r w:rsidRPr="00AF0543">
        <w:lastRenderedPageBreak/>
        <w:t xml:space="preserve">Wykonawca zobowiązany będzie do przyjęcia odpowiedzialności od następstw i za wyniki działalności w zakresie : </w:t>
      </w:r>
    </w:p>
    <w:p w14:paraId="34430E9E" w14:textId="77777777" w:rsidR="009A3AE2" w:rsidRPr="00AF0543" w:rsidRDefault="009A3AE2" w:rsidP="009A3AE2">
      <w:pPr>
        <w:pStyle w:val="Akapitzlist"/>
        <w:numPr>
          <w:ilvl w:val="0"/>
          <w:numId w:val="14"/>
        </w:numPr>
      </w:pPr>
      <w:r w:rsidRPr="00AF0543">
        <w:t xml:space="preserve">organizacji robót, </w:t>
      </w:r>
    </w:p>
    <w:p w14:paraId="0B947FCB" w14:textId="77777777" w:rsidR="009A3AE2" w:rsidRPr="00AF0543" w:rsidRDefault="009A3AE2" w:rsidP="009A3AE2">
      <w:pPr>
        <w:pStyle w:val="Akapitzlist"/>
        <w:numPr>
          <w:ilvl w:val="0"/>
          <w:numId w:val="14"/>
        </w:numPr>
      </w:pPr>
      <w:r w:rsidRPr="00AF0543">
        <w:t xml:space="preserve">zabezpieczenia osób trzecich, </w:t>
      </w:r>
    </w:p>
    <w:p w14:paraId="5AF751A8" w14:textId="77777777" w:rsidR="009A3AE2" w:rsidRPr="00AF0543" w:rsidRDefault="009A3AE2" w:rsidP="009A3AE2">
      <w:pPr>
        <w:pStyle w:val="Akapitzlist"/>
        <w:numPr>
          <w:ilvl w:val="0"/>
          <w:numId w:val="14"/>
        </w:numPr>
      </w:pPr>
      <w:r w:rsidRPr="00AF0543">
        <w:t xml:space="preserve">ochrony środowiska, </w:t>
      </w:r>
    </w:p>
    <w:p w14:paraId="5D047BBC" w14:textId="77777777" w:rsidR="009A3AE2" w:rsidRPr="00AF0543" w:rsidRDefault="009A3AE2" w:rsidP="009A3AE2">
      <w:pPr>
        <w:pStyle w:val="Akapitzlist"/>
        <w:numPr>
          <w:ilvl w:val="0"/>
          <w:numId w:val="14"/>
        </w:numPr>
      </w:pPr>
      <w:r w:rsidRPr="00AF0543">
        <w:t xml:space="preserve">warunków bhp, </w:t>
      </w:r>
    </w:p>
    <w:p w14:paraId="100BD61C" w14:textId="77777777" w:rsidR="009A3AE2" w:rsidRDefault="009A3AE2" w:rsidP="009A3AE2">
      <w:pPr>
        <w:pStyle w:val="Akapitzlist"/>
        <w:numPr>
          <w:ilvl w:val="0"/>
          <w:numId w:val="14"/>
        </w:numPr>
      </w:pPr>
      <w:r w:rsidRPr="00AF0543">
        <w:t xml:space="preserve">zabezpieczenie terenu robót, </w:t>
      </w:r>
    </w:p>
    <w:p w14:paraId="3121987C" w14:textId="77777777" w:rsidR="009A3AE2" w:rsidRDefault="009A3AE2" w:rsidP="009A3AE2">
      <w:pPr>
        <w:pStyle w:val="Akapitzlist"/>
        <w:numPr>
          <w:ilvl w:val="0"/>
          <w:numId w:val="14"/>
        </w:numPr>
      </w:pPr>
      <w:r w:rsidRPr="009A3AE2">
        <w:t>zabezpieczeniem ciągów komunikacyjnych przyległych do terenu robót od następstw prowadzonych robót.</w:t>
      </w:r>
    </w:p>
    <w:p w14:paraId="70E39C3E" w14:textId="77777777" w:rsidR="009A3AE2" w:rsidRPr="009A3AE2" w:rsidRDefault="009A3AE2" w:rsidP="009A3AE2">
      <w:pPr>
        <w:rPr>
          <w:rFonts w:ascii="Times New Roman" w:hAnsi="Times New Roman"/>
        </w:rPr>
      </w:pPr>
      <w:r w:rsidRPr="009A3AE2">
        <w:rPr>
          <w:rFonts w:ascii="Times New Roman" w:hAnsi="Times New Roman"/>
        </w:rPr>
        <w:t xml:space="preserve">Przedmiot zamówienia zostanie wykonany z materiałów </w:t>
      </w:r>
      <w:r w:rsidRPr="006517FD">
        <w:rPr>
          <w:rFonts w:ascii="Times New Roman" w:hAnsi="Times New Roman"/>
          <w:i/>
          <w:iCs/>
        </w:rPr>
        <w:t>Wykonawcy</w:t>
      </w:r>
      <w:r w:rsidRPr="009A3AE2">
        <w:rPr>
          <w:rFonts w:ascii="Times New Roman" w:hAnsi="Times New Roman"/>
        </w:rPr>
        <w:t xml:space="preserve">. Wyroby budowlane stosowane w trakcie wykonywania robót budowlanych, mają spełniać wymagania polskich przepisów prawa, a </w:t>
      </w:r>
      <w:r w:rsidRPr="006517FD">
        <w:rPr>
          <w:rFonts w:ascii="Times New Roman" w:hAnsi="Times New Roman"/>
          <w:i/>
          <w:iCs/>
        </w:rPr>
        <w:t>Wykonawca</w:t>
      </w:r>
      <w:r w:rsidRPr="009A3AE2">
        <w:rPr>
          <w:rFonts w:ascii="Times New Roman" w:hAnsi="Times New Roman"/>
        </w:rPr>
        <w:t xml:space="preserve"> będzie posiadał dokumenty potwierdzające, że zostały one wprowadzone do obrotu zgodnie z ustawą o wyrobach budowlanych </w:t>
      </w:r>
      <w:r w:rsidR="006517FD">
        <w:rPr>
          <w:rFonts w:ascii="Times New Roman" w:hAnsi="Times New Roman"/>
        </w:rPr>
        <w:br/>
      </w:r>
      <w:r w:rsidRPr="009A3AE2">
        <w:rPr>
          <w:rFonts w:ascii="Times New Roman" w:hAnsi="Times New Roman"/>
        </w:rPr>
        <w:t xml:space="preserve">i posiadają odpowiednie parametry. </w:t>
      </w:r>
    </w:p>
    <w:p w14:paraId="66EDF680" w14:textId="77777777" w:rsidR="009A3AE2" w:rsidRDefault="009A3AE2" w:rsidP="006517FD">
      <w:r w:rsidRPr="006517FD">
        <w:rPr>
          <w:i/>
          <w:iCs/>
        </w:rPr>
        <w:t>Zamawiający</w:t>
      </w:r>
      <w:r w:rsidRPr="009A3AE2">
        <w:t xml:space="preserve"> przewiduje bieżące kontrole wykonywania robót. W celu zapewnienia współpracy </w:t>
      </w:r>
      <w:r w:rsidR="006517FD">
        <w:br/>
      </w:r>
      <w:r w:rsidRPr="009A3AE2">
        <w:t xml:space="preserve">z </w:t>
      </w:r>
      <w:r w:rsidRPr="006517FD">
        <w:rPr>
          <w:i/>
          <w:iCs/>
        </w:rPr>
        <w:t>Wykonawcą</w:t>
      </w:r>
      <w:r w:rsidRPr="009A3AE2">
        <w:t xml:space="preserve"> i prowadzenia kontroli wykonanych robót, </w:t>
      </w:r>
      <w:r w:rsidR="006517FD" w:rsidRPr="006517FD">
        <w:rPr>
          <w:i/>
          <w:iCs/>
        </w:rPr>
        <w:t>Z</w:t>
      </w:r>
      <w:r w:rsidRPr="006517FD">
        <w:rPr>
          <w:i/>
          <w:iCs/>
        </w:rPr>
        <w:t>amawiający</w:t>
      </w:r>
      <w:r w:rsidRPr="009A3AE2">
        <w:t xml:space="preserve"> powierzy obowiązki inspektora nadzoru inwestorskiego osobie posiadającej odpowiednie uprawnienia budowlane.</w:t>
      </w:r>
    </w:p>
    <w:p w14:paraId="52166FA1" w14:textId="77777777" w:rsidR="009072F1" w:rsidRDefault="009072F1" w:rsidP="006517FD"/>
    <w:p w14:paraId="41C5593E" w14:textId="77777777" w:rsidR="006517FD" w:rsidRDefault="006517FD" w:rsidP="006517FD">
      <w:r>
        <w:t>Kontroli w szczególności będą podlegały:</w:t>
      </w:r>
    </w:p>
    <w:p w14:paraId="4AFD6CA0" w14:textId="77777777" w:rsidR="006517FD" w:rsidRPr="009072EE" w:rsidRDefault="006517FD" w:rsidP="006517FD">
      <w:pPr>
        <w:pStyle w:val="Akapitzlist"/>
        <w:numPr>
          <w:ilvl w:val="0"/>
          <w:numId w:val="15"/>
        </w:numPr>
      </w:pPr>
      <w:r w:rsidRPr="009072EE">
        <w:t xml:space="preserve">rozwiązania projektowe w aspekcie ich zgodności z programem funkcjonalno-użytkowym oraz warunkami umowy, </w:t>
      </w:r>
    </w:p>
    <w:p w14:paraId="773D0C70" w14:textId="77777777" w:rsidR="006517FD" w:rsidRPr="009072EE" w:rsidRDefault="006517FD" w:rsidP="006517FD">
      <w:pPr>
        <w:pStyle w:val="Akapitzlist"/>
        <w:numPr>
          <w:ilvl w:val="0"/>
          <w:numId w:val="15"/>
        </w:numPr>
      </w:pPr>
      <w:r w:rsidRPr="009072EE">
        <w:t xml:space="preserve">stosowane wyroby budowlane w odniesieniu do dokumentów potwierdzających ich dopuszczenie do obrotu oraz zgodności parametrów z danymi zawartymi w projekcie, </w:t>
      </w:r>
    </w:p>
    <w:p w14:paraId="7C132E7A" w14:textId="77777777" w:rsidR="006517FD" w:rsidRPr="009072EE" w:rsidRDefault="006517FD" w:rsidP="006517FD">
      <w:pPr>
        <w:pStyle w:val="Akapitzlist"/>
        <w:numPr>
          <w:ilvl w:val="0"/>
          <w:numId w:val="15"/>
        </w:numPr>
      </w:pPr>
      <w:r w:rsidRPr="009072EE">
        <w:t xml:space="preserve">wyroby budowlane lub elementy wytworzone na budowie, </w:t>
      </w:r>
    </w:p>
    <w:p w14:paraId="06EB0006" w14:textId="77777777" w:rsidR="006517FD" w:rsidRPr="009072EE" w:rsidRDefault="006517FD" w:rsidP="006517FD">
      <w:pPr>
        <w:pStyle w:val="Akapitzlist"/>
        <w:numPr>
          <w:ilvl w:val="0"/>
          <w:numId w:val="15"/>
        </w:numPr>
      </w:pPr>
      <w:r w:rsidRPr="009072EE">
        <w:t xml:space="preserve">jakość i dokładność wykonania prac, </w:t>
      </w:r>
    </w:p>
    <w:p w14:paraId="006CA9D8" w14:textId="77777777" w:rsidR="006517FD" w:rsidRDefault="006517FD" w:rsidP="006517FD">
      <w:pPr>
        <w:pStyle w:val="Akapitzlist"/>
        <w:numPr>
          <w:ilvl w:val="0"/>
          <w:numId w:val="15"/>
        </w:numPr>
      </w:pPr>
      <w:r w:rsidRPr="009072EE">
        <w:t>sposób wykonania przedmiotu umowy w aspekcie zgodności wykonania z dokumentacją projektową, programem funkcjonalno- użytkowym i umową</w:t>
      </w:r>
      <w:r>
        <w:t>.</w:t>
      </w:r>
    </w:p>
    <w:p w14:paraId="63BC77C4" w14:textId="77777777" w:rsidR="006517FD" w:rsidRDefault="006517FD" w:rsidP="006517FD">
      <w:r w:rsidRPr="006517FD">
        <w:rPr>
          <w:i/>
          <w:iCs/>
        </w:rPr>
        <w:t>Wykonawca</w:t>
      </w:r>
      <w:r w:rsidRPr="009072EE">
        <w:t xml:space="preserve"> będzie zobowiązany do wykonania i utrzymania w stanie nadającym się do użytku oraz likwidacji wszystkich robót tymczasowych niezbędnych do realizacji przedmiotu zamówienia. Wykonanie robót tymczasowych zamawiający nie będzie opłacał odrębnie.</w:t>
      </w:r>
    </w:p>
    <w:p w14:paraId="504B922A" w14:textId="77777777" w:rsidR="006517FD" w:rsidRDefault="006517FD" w:rsidP="006517FD">
      <w:r>
        <w:rPr>
          <w:i/>
          <w:iCs/>
        </w:rPr>
        <w:t>Zamawiający</w:t>
      </w:r>
      <w:r>
        <w:t xml:space="preserve"> ustala jeden końcowy odbiór obiektu – przekazanie </w:t>
      </w:r>
      <w:r>
        <w:rPr>
          <w:i/>
          <w:iCs/>
        </w:rPr>
        <w:t>Zamawiającemu</w:t>
      </w:r>
      <w:r>
        <w:t xml:space="preserve"> gotowego obiektu.</w:t>
      </w:r>
    </w:p>
    <w:p w14:paraId="7E333324" w14:textId="77777777" w:rsidR="006517FD" w:rsidRDefault="006517FD" w:rsidP="006517FD"/>
    <w:p w14:paraId="0D3DDCC6" w14:textId="77777777" w:rsidR="006517FD" w:rsidRDefault="00C40B06" w:rsidP="00C40B06">
      <w:pPr>
        <w:pStyle w:val="Nagwek3"/>
        <w:numPr>
          <w:ilvl w:val="0"/>
          <w:numId w:val="2"/>
        </w:numPr>
      </w:pPr>
      <w:bookmarkStart w:id="22" w:name="_Toc161677601"/>
      <w:r>
        <w:t>CZĘŚĆ INFORMACYJNA</w:t>
      </w:r>
      <w:bookmarkEnd w:id="22"/>
    </w:p>
    <w:p w14:paraId="194B529A" w14:textId="77777777" w:rsidR="00C40B06" w:rsidRDefault="00C40B06" w:rsidP="00C40B06">
      <w:pPr>
        <w:pStyle w:val="Nagwek2"/>
        <w:numPr>
          <w:ilvl w:val="0"/>
          <w:numId w:val="16"/>
        </w:numPr>
      </w:pPr>
      <w:bookmarkStart w:id="23" w:name="_Toc161677602"/>
      <w:r>
        <w:t>Dokumenty potwierdzające zgodność zamierzenia budowlanego z wymaganiami wynikającymi z odrębnych przepisów</w:t>
      </w:r>
      <w:bookmarkEnd w:id="23"/>
    </w:p>
    <w:p w14:paraId="79AC9A09" w14:textId="77777777" w:rsidR="0073172A" w:rsidRDefault="0073172A" w:rsidP="0073172A">
      <w:r w:rsidRPr="0073172A">
        <w:rPr>
          <w:i/>
          <w:iCs/>
        </w:rPr>
        <w:t>Wykonawca</w:t>
      </w:r>
      <w:r w:rsidRPr="0073172A">
        <w:t xml:space="preserve"> we własnym zakresie pozyska wszelkie niezbędne dokumenty potwierdzające zgodność zamierzenia budowlanego z odrębnymi przepisami.</w:t>
      </w:r>
    </w:p>
    <w:p w14:paraId="6D9E3F08" w14:textId="77777777" w:rsidR="0073172A" w:rsidRDefault="0073172A" w:rsidP="0073172A"/>
    <w:p w14:paraId="6AE5082B" w14:textId="77777777" w:rsidR="0073172A" w:rsidRDefault="0073172A" w:rsidP="0073172A">
      <w:pPr>
        <w:pStyle w:val="Nagwek2"/>
        <w:numPr>
          <w:ilvl w:val="0"/>
          <w:numId w:val="16"/>
        </w:numPr>
      </w:pPr>
      <w:bookmarkStart w:id="24" w:name="_Toc161677603"/>
      <w:r>
        <w:t xml:space="preserve">Oświadczenie </w:t>
      </w:r>
      <w:r>
        <w:rPr>
          <w:i/>
          <w:iCs/>
        </w:rPr>
        <w:t>Zamawiającego</w:t>
      </w:r>
      <w:r>
        <w:t xml:space="preserve"> o posiadanym prawie do dysponowania nieruchomością na cele budowlane</w:t>
      </w:r>
      <w:bookmarkEnd w:id="24"/>
    </w:p>
    <w:p w14:paraId="6F7759F8" w14:textId="77777777" w:rsidR="0073172A" w:rsidRDefault="0073172A" w:rsidP="0073172A">
      <w:r>
        <w:rPr>
          <w:i/>
          <w:iCs/>
        </w:rPr>
        <w:t>Zamawiający</w:t>
      </w:r>
      <w:r>
        <w:t xml:space="preserve"> oświadcza, że dysponuje nieruchomością na cele budowlane.</w:t>
      </w:r>
    </w:p>
    <w:p w14:paraId="50C38524" w14:textId="77777777" w:rsidR="0073172A" w:rsidRDefault="0073172A" w:rsidP="0073172A"/>
    <w:p w14:paraId="77D78E44" w14:textId="77777777" w:rsidR="0073172A" w:rsidRDefault="0073172A" w:rsidP="0073172A">
      <w:pPr>
        <w:pStyle w:val="Nagwek2"/>
        <w:numPr>
          <w:ilvl w:val="0"/>
          <w:numId w:val="16"/>
        </w:numPr>
        <w:rPr>
          <w:rFonts w:ascii="Times New Roman" w:hAnsi="Times New Roman" w:cs="Times New Roman"/>
          <w:b w:val="0"/>
        </w:rPr>
      </w:pPr>
      <w:bookmarkStart w:id="25" w:name="_Toc161677604"/>
      <w:r w:rsidRPr="0073172A">
        <w:t xml:space="preserve">Wskazanie przepisów prawnych i norm związanych z projektowaniem </w:t>
      </w:r>
      <w:r>
        <w:br/>
      </w:r>
      <w:r w:rsidRPr="0073172A">
        <w:t>i</w:t>
      </w:r>
      <w:r>
        <w:t xml:space="preserve"> </w:t>
      </w:r>
      <w:r w:rsidRPr="0073172A">
        <w:t>wykonaniem zamierzenia budowlanego</w:t>
      </w:r>
      <w:bookmarkEnd w:id="25"/>
    </w:p>
    <w:p w14:paraId="2379BEE4" w14:textId="77777777" w:rsidR="0073172A" w:rsidRPr="0073172A" w:rsidRDefault="0073172A" w:rsidP="0073172A">
      <w:pPr>
        <w:pStyle w:val="Akapitzlist"/>
        <w:numPr>
          <w:ilvl w:val="0"/>
          <w:numId w:val="23"/>
        </w:numPr>
      </w:pPr>
      <w:r w:rsidRPr="0073172A">
        <w:t>Ustawa  Prawo Budowlane  oraz  wszystkie  aktualne  rozporządzenia wynikające</w:t>
      </w:r>
      <w:r>
        <w:t xml:space="preserve"> </w:t>
      </w:r>
      <w:r w:rsidRPr="0073172A">
        <w:t>z Ustawy</w:t>
      </w:r>
      <w:r>
        <w:t>,</w:t>
      </w:r>
    </w:p>
    <w:p w14:paraId="109CF1CB" w14:textId="77777777" w:rsidR="0073172A" w:rsidRPr="0073172A" w:rsidRDefault="0073172A" w:rsidP="0073172A">
      <w:pPr>
        <w:pStyle w:val="Akapitzlist"/>
        <w:numPr>
          <w:ilvl w:val="0"/>
          <w:numId w:val="23"/>
        </w:numPr>
      </w:pPr>
      <w:r w:rsidRPr="0073172A">
        <w:t>Rozporządzenie Ministra Rozwoju i technologii z dnia 20.12.2021 r. w sprawie</w:t>
      </w:r>
      <w:r>
        <w:t xml:space="preserve"> </w:t>
      </w:r>
      <w:r w:rsidRPr="0073172A">
        <w:t xml:space="preserve">szczegółowego zakresu i formy dokumentacji projektowej, specyfikacji technicznych wykonania i odbioru </w:t>
      </w:r>
      <w:r w:rsidRPr="0073172A">
        <w:lastRenderedPageBreak/>
        <w:t>robót budowlanych oraz programu funkcjonalno – użytkowego tekst jednolity (Dz. U. z 2021 r. poz. 2454)</w:t>
      </w:r>
      <w:r>
        <w:t>,</w:t>
      </w:r>
    </w:p>
    <w:p w14:paraId="6FF4BEBA" w14:textId="77777777" w:rsidR="0073172A" w:rsidRDefault="0073172A" w:rsidP="0073172A">
      <w:pPr>
        <w:pStyle w:val="Akapitzlist"/>
        <w:numPr>
          <w:ilvl w:val="0"/>
          <w:numId w:val="23"/>
        </w:numPr>
      </w:pPr>
      <w:r w:rsidRPr="0073172A">
        <w:t>Rozporządzenie  Ministra   Rozwoju i technologii   z  dnia  12.07.2022 r.  w   sprawie szczegółowego zakresu i formy projektu budowlanego (Dz. U. z 10.08.2022 r.  poz.1679).</w:t>
      </w:r>
    </w:p>
    <w:p w14:paraId="1B45D870" w14:textId="77777777" w:rsidR="0073172A" w:rsidRDefault="0073172A" w:rsidP="0073172A">
      <w:pPr>
        <w:ind w:firstLine="0"/>
      </w:pPr>
    </w:p>
    <w:p w14:paraId="618D05B2" w14:textId="77777777" w:rsidR="0073172A" w:rsidRDefault="0073172A" w:rsidP="0073172A">
      <w:pPr>
        <w:pStyle w:val="Nagwek2"/>
        <w:numPr>
          <w:ilvl w:val="0"/>
          <w:numId w:val="16"/>
        </w:numPr>
      </w:pPr>
      <w:bookmarkStart w:id="26" w:name="_Toc161677605"/>
      <w:r>
        <w:t>Inne posiadane informacje i dokumenty niezbędne do zaprojektowania i wykonania robót budowlanych</w:t>
      </w:r>
      <w:bookmarkEnd w:id="26"/>
    </w:p>
    <w:p w14:paraId="7A2062AA" w14:textId="77777777" w:rsidR="0073172A" w:rsidRPr="0073172A" w:rsidRDefault="0073172A" w:rsidP="0073172A">
      <w:pPr>
        <w:pStyle w:val="Akapitzlist"/>
        <w:numPr>
          <w:ilvl w:val="0"/>
          <w:numId w:val="24"/>
        </w:numPr>
      </w:pPr>
      <w:r w:rsidRPr="0073172A">
        <w:t>Kopia mapy zasadniczej</w:t>
      </w:r>
      <w:r>
        <w:t>,</w:t>
      </w:r>
    </w:p>
    <w:p w14:paraId="47760E44" w14:textId="77777777" w:rsidR="0073172A" w:rsidRPr="0073172A" w:rsidRDefault="0073172A" w:rsidP="0073172A">
      <w:pPr>
        <w:pStyle w:val="Akapitzlist"/>
        <w:numPr>
          <w:ilvl w:val="0"/>
          <w:numId w:val="24"/>
        </w:numPr>
      </w:pPr>
      <w:r w:rsidRPr="0073172A">
        <w:rPr>
          <w:i/>
          <w:iCs/>
        </w:rPr>
        <w:t>Wykonawca</w:t>
      </w:r>
      <w:r w:rsidRPr="0073172A">
        <w:t xml:space="preserve"> wykona we własnym zakresie i na własny koszt mapę do celów projektowych – jeśli dotyczy</w:t>
      </w:r>
      <w:r>
        <w:t>,</w:t>
      </w:r>
    </w:p>
    <w:p w14:paraId="170E1FF2" w14:textId="77777777" w:rsidR="0073172A" w:rsidRPr="0073172A" w:rsidRDefault="0073172A" w:rsidP="0073172A">
      <w:pPr>
        <w:pStyle w:val="Akapitzlist"/>
        <w:numPr>
          <w:ilvl w:val="0"/>
          <w:numId w:val="24"/>
        </w:numPr>
      </w:pPr>
      <w:r w:rsidRPr="0073172A">
        <w:t>Zalecenia konserwatorskie-</w:t>
      </w:r>
      <w:r>
        <w:t xml:space="preserve"> </w:t>
      </w:r>
      <w:r w:rsidRPr="0073172A">
        <w:rPr>
          <w:i/>
          <w:iCs/>
        </w:rPr>
        <w:t>Wykonawca</w:t>
      </w:r>
      <w:r w:rsidRPr="0073172A">
        <w:t xml:space="preserve"> wykona we własnym zakresie</w:t>
      </w:r>
      <w:r>
        <w:t xml:space="preserve"> </w:t>
      </w:r>
      <w:r w:rsidRPr="0073172A">
        <w:t>i na własny koszt</w:t>
      </w:r>
      <w:r>
        <w:t xml:space="preserve"> </w:t>
      </w:r>
      <w:r w:rsidRPr="0073172A">
        <w:t>-  dotyczy</w:t>
      </w:r>
    </w:p>
    <w:p w14:paraId="13EC4735" w14:textId="77777777" w:rsidR="0073172A" w:rsidRDefault="0073172A" w:rsidP="0073172A">
      <w:pPr>
        <w:pStyle w:val="Akapitzlist"/>
        <w:numPr>
          <w:ilvl w:val="0"/>
          <w:numId w:val="24"/>
        </w:numPr>
      </w:pPr>
      <w:r>
        <w:t>Inwentaryzacja budynku,</w:t>
      </w:r>
    </w:p>
    <w:p w14:paraId="6A7469E2" w14:textId="77777777" w:rsidR="00933117" w:rsidRDefault="0073172A" w:rsidP="00933117">
      <w:pPr>
        <w:pStyle w:val="Akapitzlist"/>
        <w:numPr>
          <w:ilvl w:val="0"/>
          <w:numId w:val="24"/>
        </w:numPr>
      </w:pPr>
      <w:r>
        <w:t>Ekspertyza techniczna budynku.</w:t>
      </w:r>
    </w:p>
    <w:sectPr w:rsidR="00933117" w:rsidSect="00C32459">
      <w:headerReference w:type="even" r:id="rId9"/>
      <w:footerReference w:type="default" r:id="rId10"/>
      <w:footerReference w:type="first" r:id="rId11"/>
      <w:pgSz w:w="11906" w:h="16838" w:code="9"/>
      <w:pgMar w:top="720" w:right="720" w:bottom="720" w:left="720" w:header="227" w:footer="227" w:gutter="0"/>
      <w:pgNumType w:start="1"/>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FCCCD" w14:textId="77777777" w:rsidR="00B844C7" w:rsidRDefault="00B844C7">
      <w:pPr>
        <w:spacing w:line="240" w:lineRule="auto"/>
      </w:pPr>
      <w:r>
        <w:separator/>
      </w:r>
    </w:p>
  </w:endnote>
  <w:endnote w:type="continuationSeparator" w:id="0">
    <w:p w14:paraId="1ED960EE" w14:textId="77777777" w:rsidR="00B844C7" w:rsidRDefault="00B844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HG Mincho Light J">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8527552"/>
      <w:docPartObj>
        <w:docPartGallery w:val="Page Numbers (Bottom of Page)"/>
        <w:docPartUnique/>
      </w:docPartObj>
    </w:sdtPr>
    <w:sdtEndPr/>
    <w:sdtContent>
      <w:p w14:paraId="530977D9" w14:textId="77777777" w:rsidR="00FB3453" w:rsidRDefault="00C27576">
        <w:pPr>
          <w:pStyle w:val="Stopka"/>
          <w:jc w:val="right"/>
        </w:pPr>
        <w:r>
          <w:fldChar w:fldCharType="begin"/>
        </w:r>
        <w:r w:rsidR="00FB3453">
          <w:instrText>PAGE   \* MERGEFORMAT</w:instrText>
        </w:r>
        <w:r>
          <w:fldChar w:fldCharType="separate"/>
        </w:r>
        <w:r w:rsidR="00B413D4">
          <w:rPr>
            <w:noProof/>
          </w:rPr>
          <w:t>13</w:t>
        </w:r>
        <w:r>
          <w:fldChar w:fldCharType="end"/>
        </w:r>
      </w:p>
    </w:sdtContent>
  </w:sdt>
  <w:p w14:paraId="2D47B4F2" w14:textId="77777777" w:rsidR="00FB3453" w:rsidRDefault="00FB34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6282802"/>
      <w:docPartObj>
        <w:docPartGallery w:val="Page Numbers (Bottom of Page)"/>
        <w:docPartUnique/>
      </w:docPartObj>
    </w:sdtPr>
    <w:sdtEndPr/>
    <w:sdtContent>
      <w:p w14:paraId="0EF2C120" w14:textId="77777777" w:rsidR="00FB3453" w:rsidRDefault="00C27576">
        <w:pPr>
          <w:pStyle w:val="Stopka"/>
          <w:jc w:val="right"/>
        </w:pPr>
        <w:r>
          <w:fldChar w:fldCharType="begin"/>
        </w:r>
        <w:r w:rsidR="00FB3453">
          <w:instrText>PAGE   \* MERGEFORMAT</w:instrText>
        </w:r>
        <w:r>
          <w:fldChar w:fldCharType="separate"/>
        </w:r>
        <w:r w:rsidR="00FB3453">
          <w:t>2</w:t>
        </w:r>
        <w:r>
          <w:fldChar w:fldCharType="end"/>
        </w:r>
      </w:p>
    </w:sdtContent>
  </w:sdt>
  <w:p w14:paraId="11E7A5C5" w14:textId="77777777" w:rsidR="00FB3453" w:rsidRDefault="00FB34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62496" w14:textId="77777777" w:rsidR="00B844C7" w:rsidRDefault="00B844C7">
      <w:pPr>
        <w:spacing w:line="240" w:lineRule="auto"/>
      </w:pPr>
      <w:r>
        <w:separator/>
      </w:r>
    </w:p>
  </w:footnote>
  <w:footnote w:type="continuationSeparator" w:id="0">
    <w:p w14:paraId="3BCE5576" w14:textId="77777777" w:rsidR="00B844C7" w:rsidRDefault="00B844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2D6F7" w14:textId="77777777" w:rsidR="00310D7A" w:rsidRDefault="00C27576">
    <w:pPr>
      <w:pStyle w:val="Nagwek"/>
      <w:framePr w:w="576" w:wrap="around" w:vAnchor="page" w:hAnchor="page" w:x="5545" w:y="721"/>
      <w:jc w:val="right"/>
      <w:rPr>
        <w:rStyle w:val="Numerstrony"/>
      </w:rPr>
    </w:pPr>
    <w:r>
      <w:rPr>
        <w:rStyle w:val="Numerstrony"/>
      </w:rPr>
      <w:fldChar w:fldCharType="begin"/>
    </w:r>
    <w:r w:rsidR="00727E70">
      <w:rPr>
        <w:rStyle w:val="Numerstrony"/>
      </w:rPr>
      <w:instrText xml:space="preserve">PAGE  </w:instrText>
    </w:r>
    <w:r>
      <w:rPr>
        <w:rStyle w:val="Numerstrony"/>
      </w:rPr>
      <w:fldChar w:fldCharType="separate"/>
    </w:r>
    <w:r w:rsidR="00727E70">
      <w:rPr>
        <w:rStyle w:val="Numerstrony"/>
        <w:noProof/>
      </w:rPr>
      <w:t>55</w:t>
    </w:r>
    <w:r>
      <w:rPr>
        <w:rStyle w:val="Numerstrony"/>
      </w:rPr>
      <w:fldChar w:fldCharType="end"/>
    </w:r>
  </w:p>
  <w:p w14:paraId="50AD6792" w14:textId="77777777" w:rsidR="00310D7A" w:rsidRDefault="00310D7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multilevel"/>
    <w:tmpl w:val="00000004"/>
    <w:name w:val="WW8Num5"/>
    <w:lvl w:ilvl="0">
      <w:start w:val="1"/>
      <w:numFmt w:val="bullet"/>
      <w:lvlText w:val=""/>
      <w:lvlJc w:val="left"/>
      <w:pPr>
        <w:tabs>
          <w:tab w:val="num" w:pos="720"/>
        </w:tabs>
        <w:ind w:left="720" w:hanging="360"/>
      </w:pPr>
      <w:rPr>
        <w:rFonts w:ascii="Symbol" w:hAnsi="Symbol"/>
        <w:b/>
        <w:i w:val="0"/>
        <w:sz w:val="28"/>
      </w:rPr>
    </w:lvl>
    <w:lvl w:ilvl="1">
      <w:start w:val="1"/>
      <w:numFmt w:val="bullet"/>
      <w:lvlText w:val="o"/>
      <w:lvlJc w:val="left"/>
      <w:pPr>
        <w:tabs>
          <w:tab w:val="num" w:pos="1440"/>
        </w:tabs>
        <w:ind w:left="1440" w:hanging="360"/>
      </w:pPr>
      <w:rPr>
        <w:rFonts w:ascii="Courier New" w:hAnsi="Courier New"/>
        <w:b/>
        <w:i w:val="0"/>
        <w:sz w:val="2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b/>
        <w:i w:val="0"/>
        <w:sz w:val="28"/>
      </w:rPr>
    </w:lvl>
    <w:lvl w:ilvl="4">
      <w:start w:val="1"/>
      <w:numFmt w:val="bullet"/>
      <w:lvlText w:val="o"/>
      <w:lvlJc w:val="left"/>
      <w:pPr>
        <w:tabs>
          <w:tab w:val="num" w:pos="3600"/>
        </w:tabs>
        <w:ind w:left="3600" w:hanging="360"/>
      </w:pPr>
      <w:rPr>
        <w:rFonts w:ascii="Courier New" w:hAnsi="Courier New"/>
        <w:b/>
        <w:i w:val="0"/>
        <w:sz w:val="28"/>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b/>
        <w:i w:val="0"/>
        <w:sz w:val="28"/>
      </w:rPr>
    </w:lvl>
    <w:lvl w:ilvl="7">
      <w:start w:val="1"/>
      <w:numFmt w:val="bullet"/>
      <w:lvlText w:val="o"/>
      <w:lvlJc w:val="left"/>
      <w:pPr>
        <w:tabs>
          <w:tab w:val="num" w:pos="5760"/>
        </w:tabs>
        <w:ind w:left="5760" w:hanging="360"/>
      </w:pPr>
      <w:rPr>
        <w:rFonts w:ascii="Courier New" w:hAnsi="Courier New"/>
        <w:b/>
        <w:i w:val="0"/>
        <w:sz w:val="28"/>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5"/>
    <w:multiLevelType w:val="singleLevel"/>
    <w:tmpl w:val="00000005"/>
    <w:name w:val="WW8Num7"/>
    <w:lvl w:ilvl="0">
      <w:numFmt w:val="bullet"/>
      <w:lvlText w:val="·"/>
      <w:lvlJc w:val="left"/>
      <w:pPr>
        <w:tabs>
          <w:tab w:val="num" w:pos="283"/>
        </w:tabs>
        <w:ind w:left="0" w:firstLine="0"/>
      </w:pPr>
      <w:rPr>
        <w:rFonts w:ascii="Symbol" w:hAnsi="Symbol"/>
      </w:rPr>
    </w:lvl>
  </w:abstractNum>
  <w:abstractNum w:abstractNumId="3" w15:restartNumberingAfterBreak="0">
    <w:nsid w:val="00000007"/>
    <w:multiLevelType w:val="singleLevel"/>
    <w:tmpl w:val="00000007"/>
    <w:name w:val="WW8Num18"/>
    <w:lvl w:ilvl="0">
      <w:start w:val="1"/>
      <w:numFmt w:val="bullet"/>
      <w:lvlText w:val=""/>
      <w:lvlJc w:val="left"/>
      <w:pPr>
        <w:tabs>
          <w:tab w:val="num" w:pos="749"/>
        </w:tabs>
        <w:ind w:left="749" w:hanging="360"/>
      </w:pPr>
      <w:rPr>
        <w:rFonts w:ascii="Wingdings" w:hAnsi="Wingdings"/>
      </w:rPr>
    </w:lvl>
  </w:abstractNum>
  <w:abstractNum w:abstractNumId="4" w15:restartNumberingAfterBreak="0">
    <w:nsid w:val="00000008"/>
    <w:multiLevelType w:val="singleLevel"/>
    <w:tmpl w:val="00000008"/>
    <w:name w:val="WW8Num20"/>
    <w:lvl w:ilvl="0">
      <w:start w:val="1"/>
      <w:numFmt w:val="bullet"/>
      <w:lvlText w:val=""/>
      <w:lvlJc w:val="left"/>
      <w:pPr>
        <w:tabs>
          <w:tab w:val="num" w:pos="915"/>
        </w:tabs>
        <w:ind w:left="915" w:hanging="360"/>
      </w:pPr>
      <w:rPr>
        <w:rFonts w:ascii="Wingdings" w:hAnsi="Wingdings"/>
      </w:rPr>
    </w:lvl>
  </w:abstractNum>
  <w:abstractNum w:abstractNumId="5" w15:restartNumberingAfterBreak="0">
    <w:nsid w:val="00000009"/>
    <w:multiLevelType w:val="singleLevel"/>
    <w:tmpl w:val="00000009"/>
    <w:lvl w:ilvl="0">
      <w:numFmt w:val="bullet"/>
      <w:lvlText w:val="-"/>
      <w:lvlJc w:val="left"/>
      <w:pPr>
        <w:tabs>
          <w:tab w:val="num" w:pos="0"/>
        </w:tabs>
        <w:ind w:left="0" w:firstLine="0"/>
      </w:pPr>
      <w:rPr>
        <w:rFonts w:ascii="Times New Roman" w:hAnsi="Times New Roman" w:cs="Times New Roman"/>
      </w:rPr>
    </w:lvl>
  </w:abstractNum>
  <w:abstractNum w:abstractNumId="6" w15:restartNumberingAfterBreak="0">
    <w:nsid w:val="03C65F9E"/>
    <w:multiLevelType w:val="hybridMultilevel"/>
    <w:tmpl w:val="DEB08D08"/>
    <w:lvl w:ilvl="0" w:tplc="DA5A3860">
      <w:start w:val="2"/>
      <w:numFmt w:val="bullet"/>
      <w:lvlText w:val="-"/>
      <w:lvlJc w:val="left"/>
      <w:pPr>
        <w:ind w:left="2062"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15:restartNumberingAfterBreak="0">
    <w:nsid w:val="04A55599"/>
    <w:multiLevelType w:val="hybridMultilevel"/>
    <w:tmpl w:val="43044816"/>
    <w:lvl w:ilvl="0" w:tplc="CAB2CA42">
      <w:numFmt w:val="bullet"/>
      <w:lvlText w:val="•"/>
      <w:lvlJc w:val="left"/>
      <w:pPr>
        <w:ind w:left="1676"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4903AB"/>
    <w:multiLevelType w:val="hybridMultilevel"/>
    <w:tmpl w:val="111835E0"/>
    <w:lvl w:ilvl="0" w:tplc="121E865C">
      <w:start w:val="7"/>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A354E3E"/>
    <w:multiLevelType w:val="hybridMultilevel"/>
    <w:tmpl w:val="4CB64FF0"/>
    <w:lvl w:ilvl="0" w:tplc="DA5A3860">
      <w:start w:val="2"/>
      <w:numFmt w:val="bullet"/>
      <w:lvlText w:val="-"/>
      <w:lvlJc w:val="left"/>
      <w:pPr>
        <w:ind w:left="1211" w:hanging="360"/>
      </w:pPr>
      <w:rPr>
        <w:rFonts w:ascii="Cambria" w:eastAsia="Times New Roman" w:hAnsi="Cambria"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0" w15:restartNumberingAfterBreak="0">
    <w:nsid w:val="0CEA132B"/>
    <w:multiLevelType w:val="hybridMultilevel"/>
    <w:tmpl w:val="238290E2"/>
    <w:lvl w:ilvl="0" w:tplc="D254760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3F0D2D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A96E6F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9C66C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76ACAA">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FAC46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B62A50">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7AF7B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6A61B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0A9606B"/>
    <w:multiLevelType w:val="hybridMultilevel"/>
    <w:tmpl w:val="0F5809AE"/>
    <w:lvl w:ilvl="0" w:tplc="27A683D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632413"/>
    <w:multiLevelType w:val="hybridMultilevel"/>
    <w:tmpl w:val="43B28AA0"/>
    <w:lvl w:ilvl="0" w:tplc="CAB2CA42">
      <w:numFmt w:val="bullet"/>
      <w:lvlText w:val="•"/>
      <w:lvlJc w:val="left"/>
      <w:pPr>
        <w:ind w:left="1571" w:hanging="360"/>
      </w:pPr>
      <w:rPr>
        <w:rFonts w:ascii="Times New Roman" w:eastAsia="Times New Roman" w:hAnsi="Times New Roman"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13554BCE"/>
    <w:multiLevelType w:val="hybridMultilevel"/>
    <w:tmpl w:val="2834B336"/>
    <w:lvl w:ilvl="0" w:tplc="AE3A6466">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165C0614"/>
    <w:multiLevelType w:val="hybridMultilevel"/>
    <w:tmpl w:val="80C8F882"/>
    <w:lvl w:ilvl="0" w:tplc="DA5A3860">
      <w:start w:val="2"/>
      <w:numFmt w:val="bullet"/>
      <w:lvlText w:val="-"/>
      <w:lvlJc w:val="left"/>
      <w:pPr>
        <w:ind w:left="1571"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15:restartNumberingAfterBreak="0">
    <w:nsid w:val="1E2063B3"/>
    <w:multiLevelType w:val="hybridMultilevel"/>
    <w:tmpl w:val="E604A2D4"/>
    <w:lvl w:ilvl="0" w:tplc="2BF856B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C14218"/>
    <w:multiLevelType w:val="hybridMultilevel"/>
    <w:tmpl w:val="088A01BE"/>
    <w:lvl w:ilvl="0" w:tplc="70E2019C">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7" w15:restartNumberingAfterBreak="0">
    <w:nsid w:val="37BA27B2"/>
    <w:multiLevelType w:val="hybridMultilevel"/>
    <w:tmpl w:val="20D27432"/>
    <w:lvl w:ilvl="0" w:tplc="CAB2CA42">
      <w:numFmt w:val="bullet"/>
      <w:lvlText w:val="•"/>
      <w:lvlJc w:val="left"/>
      <w:pPr>
        <w:ind w:left="1571" w:hanging="360"/>
      </w:pPr>
      <w:rPr>
        <w:rFonts w:ascii="Times New Roman" w:eastAsia="Times New Roman" w:hAnsi="Times New Roman"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8" w15:restartNumberingAfterBreak="0">
    <w:nsid w:val="3A9C28E6"/>
    <w:multiLevelType w:val="hybridMultilevel"/>
    <w:tmpl w:val="5B2C0DC8"/>
    <w:lvl w:ilvl="0" w:tplc="4CDC27DA">
      <w:start w:val="1"/>
      <w:numFmt w:val="upperRoman"/>
      <w:lvlText w:val="%1."/>
      <w:lvlJc w:val="left"/>
      <w:pPr>
        <w:ind w:left="1571" w:hanging="72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3CBA71BB"/>
    <w:multiLevelType w:val="hybridMultilevel"/>
    <w:tmpl w:val="DF402BE0"/>
    <w:lvl w:ilvl="0" w:tplc="FFFFFFFF">
      <w:numFmt w:val="bullet"/>
      <w:lvlText w:val="•"/>
      <w:lvlJc w:val="left"/>
      <w:pPr>
        <w:ind w:left="2992" w:hanging="360"/>
      </w:pPr>
      <w:rPr>
        <w:rFonts w:ascii="Times New Roman" w:eastAsia="Times New Roman" w:hAnsi="Times New Roman" w:cs="Times New Roman" w:hint="default"/>
      </w:rPr>
    </w:lvl>
    <w:lvl w:ilvl="1" w:tplc="CAB2CA42">
      <w:numFmt w:val="bullet"/>
      <w:lvlText w:val="•"/>
      <w:lvlJc w:val="left"/>
      <w:pPr>
        <w:ind w:left="2756" w:hanging="360"/>
      </w:pPr>
      <w:rPr>
        <w:rFonts w:ascii="Times New Roman" w:eastAsia="Times New Roman" w:hAnsi="Times New Roman" w:cs="Times New Roman" w:hint="default"/>
      </w:rPr>
    </w:lvl>
    <w:lvl w:ilvl="2" w:tplc="FFFFFFFF" w:tentative="1">
      <w:start w:val="1"/>
      <w:numFmt w:val="bullet"/>
      <w:lvlText w:val=""/>
      <w:lvlJc w:val="left"/>
      <w:pPr>
        <w:ind w:left="3476" w:hanging="360"/>
      </w:pPr>
      <w:rPr>
        <w:rFonts w:ascii="Wingdings" w:hAnsi="Wingdings" w:hint="default"/>
      </w:rPr>
    </w:lvl>
    <w:lvl w:ilvl="3" w:tplc="FFFFFFFF" w:tentative="1">
      <w:start w:val="1"/>
      <w:numFmt w:val="bullet"/>
      <w:lvlText w:val=""/>
      <w:lvlJc w:val="left"/>
      <w:pPr>
        <w:ind w:left="4196" w:hanging="360"/>
      </w:pPr>
      <w:rPr>
        <w:rFonts w:ascii="Symbol" w:hAnsi="Symbol" w:hint="default"/>
      </w:rPr>
    </w:lvl>
    <w:lvl w:ilvl="4" w:tplc="FFFFFFFF" w:tentative="1">
      <w:start w:val="1"/>
      <w:numFmt w:val="bullet"/>
      <w:lvlText w:val="o"/>
      <w:lvlJc w:val="left"/>
      <w:pPr>
        <w:ind w:left="4916" w:hanging="360"/>
      </w:pPr>
      <w:rPr>
        <w:rFonts w:ascii="Courier New" w:hAnsi="Courier New" w:cs="Courier New" w:hint="default"/>
      </w:rPr>
    </w:lvl>
    <w:lvl w:ilvl="5" w:tplc="FFFFFFFF" w:tentative="1">
      <w:start w:val="1"/>
      <w:numFmt w:val="bullet"/>
      <w:lvlText w:val=""/>
      <w:lvlJc w:val="left"/>
      <w:pPr>
        <w:ind w:left="5636" w:hanging="360"/>
      </w:pPr>
      <w:rPr>
        <w:rFonts w:ascii="Wingdings" w:hAnsi="Wingdings" w:hint="default"/>
      </w:rPr>
    </w:lvl>
    <w:lvl w:ilvl="6" w:tplc="FFFFFFFF" w:tentative="1">
      <w:start w:val="1"/>
      <w:numFmt w:val="bullet"/>
      <w:lvlText w:val=""/>
      <w:lvlJc w:val="left"/>
      <w:pPr>
        <w:ind w:left="6356" w:hanging="360"/>
      </w:pPr>
      <w:rPr>
        <w:rFonts w:ascii="Symbol" w:hAnsi="Symbol" w:hint="default"/>
      </w:rPr>
    </w:lvl>
    <w:lvl w:ilvl="7" w:tplc="FFFFFFFF" w:tentative="1">
      <w:start w:val="1"/>
      <w:numFmt w:val="bullet"/>
      <w:lvlText w:val="o"/>
      <w:lvlJc w:val="left"/>
      <w:pPr>
        <w:ind w:left="7076" w:hanging="360"/>
      </w:pPr>
      <w:rPr>
        <w:rFonts w:ascii="Courier New" w:hAnsi="Courier New" w:cs="Courier New" w:hint="default"/>
      </w:rPr>
    </w:lvl>
    <w:lvl w:ilvl="8" w:tplc="FFFFFFFF" w:tentative="1">
      <w:start w:val="1"/>
      <w:numFmt w:val="bullet"/>
      <w:lvlText w:val=""/>
      <w:lvlJc w:val="left"/>
      <w:pPr>
        <w:ind w:left="7796" w:hanging="360"/>
      </w:pPr>
      <w:rPr>
        <w:rFonts w:ascii="Wingdings" w:hAnsi="Wingdings" w:hint="default"/>
      </w:rPr>
    </w:lvl>
  </w:abstractNum>
  <w:abstractNum w:abstractNumId="20" w15:restartNumberingAfterBreak="0">
    <w:nsid w:val="3EB2050E"/>
    <w:multiLevelType w:val="multilevel"/>
    <w:tmpl w:val="9D0A20C6"/>
    <w:lvl w:ilvl="0">
      <w:start w:val="1"/>
      <w:numFmt w:val="decimal"/>
      <w:lvlText w:val="%1."/>
      <w:lvlJc w:val="left"/>
      <w:pPr>
        <w:tabs>
          <w:tab w:val="num" w:pos="1069"/>
        </w:tabs>
        <w:ind w:left="1069"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0E542BD"/>
    <w:multiLevelType w:val="hybridMultilevel"/>
    <w:tmpl w:val="C2B634E4"/>
    <w:lvl w:ilvl="0" w:tplc="CAB2CA42">
      <w:numFmt w:val="bullet"/>
      <w:lvlText w:val="•"/>
      <w:lvlJc w:val="left"/>
      <w:pPr>
        <w:ind w:left="1676" w:hanging="360"/>
      </w:pPr>
      <w:rPr>
        <w:rFonts w:ascii="Times New Roman" w:eastAsia="Times New Roman" w:hAnsi="Times New Roman" w:cs="Times New Roman" w:hint="default"/>
      </w:rPr>
    </w:lvl>
    <w:lvl w:ilvl="1" w:tplc="04150003" w:tentative="1">
      <w:start w:val="1"/>
      <w:numFmt w:val="bullet"/>
      <w:lvlText w:val="o"/>
      <w:lvlJc w:val="left"/>
      <w:pPr>
        <w:ind w:left="2396" w:hanging="360"/>
      </w:pPr>
      <w:rPr>
        <w:rFonts w:ascii="Courier New" w:hAnsi="Courier New" w:cs="Courier New" w:hint="default"/>
      </w:rPr>
    </w:lvl>
    <w:lvl w:ilvl="2" w:tplc="04150005" w:tentative="1">
      <w:start w:val="1"/>
      <w:numFmt w:val="bullet"/>
      <w:lvlText w:val=""/>
      <w:lvlJc w:val="left"/>
      <w:pPr>
        <w:ind w:left="3116" w:hanging="360"/>
      </w:pPr>
      <w:rPr>
        <w:rFonts w:ascii="Wingdings" w:hAnsi="Wingdings" w:hint="default"/>
      </w:rPr>
    </w:lvl>
    <w:lvl w:ilvl="3" w:tplc="04150001" w:tentative="1">
      <w:start w:val="1"/>
      <w:numFmt w:val="bullet"/>
      <w:lvlText w:val=""/>
      <w:lvlJc w:val="left"/>
      <w:pPr>
        <w:ind w:left="3836" w:hanging="360"/>
      </w:pPr>
      <w:rPr>
        <w:rFonts w:ascii="Symbol" w:hAnsi="Symbol" w:hint="default"/>
      </w:rPr>
    </w:lvl>
    <w:lvl w:ilvl="4" w:tplc="04150003" w:tentative="1">
      <w:start w:val="1"/>
      <w:numFmt w:val="bullet"/>
      <w:lvlText w:val="o"/>
      <w:lvlJc w:val="left"/>
      <w:pPr>
        <w:ind w:left="4556" w:hanging="360"/>
      </w:pPr>
      <w:rPr>
        <w:rFonts w:ascii="Courier New" w:hAnsi="Courier New" w:cs="Courier New" w:hint="default"/>
      </w:rPr>
    </w:lvl>
    <w:lvl w:ilvl="5" w:tplc="04150005" w:tentative="1">
      <w:start w:val="1"/>
      <w:numFmt w:val="bullet"/>
      <w:lvlText w:val=""/>
      <w:lvlJc w:val="left"/>
      <w:pPr>
        <w:ind w:left="5276" w:hanging="360"/>
      </w:pPr>
      <w:rPr>
        <w:rFonts w:ascii="Wingdings" w:hAnsi="Wingdings" w:hint="default"/>
      </w:rPr>
    </w:lvl>
    <w:lvl w:ilvl="6" w:tplc="04150001" w:tentative="1">
      <w:start w:val="1"/>
      <w:numFmt w:val="bullet"/>
      <w:lvlText w:val=""/>
      <w:lvlJc w:val="left"/>
      <w:pPr>
        <w:ind w:left="5996" w:hanging="360"/>
      </w:pPr>
      <w:rPr>
        <w:rFonts w:ascii="Symbol" w:hAnsi="Symbol" w:hint="default"/>
      </w:rPr>
    </w:lvl>
    <w:lvl w:ilvl="7" w:tplc="04150003" w:tentative="1">
      <w:start w:val="1"/>
      <w:numFmt w:val="bullet"/>
      <w:lvlText w:val="o"/>
      <w:lvlJc w:val="left"/>
      <w:pPr>
        <w:ind w:left="6716" w:hanging="360"/>
      </w:pPr>
      <w:rPr>
        <w:rFonts w:ascii="Courier New" w:hAnsi="Courier New" w:cs="Courier New" w:hint="default"/>
      </w:rPr>
    </w:lvl>
    <w:lvl w:ilvl="8" w:tplc="04150005" w:tentative="1">
      <w:start w:val="1"/>
      <w:numFmt w:val="bullet"/>
      <w:lvlText w:val=""/>
      <w:lvlJc w:val="left"/>
      <w:pPr>
        <w:ind w:left="7436" w:hanging="360"/>
      </w:pPr>
      <w:rPr>
        <w:rFonts w:ascii="Wingdings" w:hAnsi="Wingdings" w:hint="default"/>
      </w:rPr>
    </w:lvl>
  </w:abstractNum>
  <w:abstractNum w:abstractNumId="22" w15:restartNumberingAfterBreak="0">
    <w:nsid w:val="43427573"/>
    <w:multiLevelType w:val="hybridMultilevel"/>
    <w:tmpl w:val="ABA68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57713B"/>
    <w:multiLevelType w:val="hybridMultilevel"/>
    <w:tmpl w:val="5D48EFF8"/>
    <w:lvl w:ilvl="0" w:tplc="DA5A3860">
      <w:start w:val="2"/>
      <w:numFmt w:val="bullet"/>
      <w:lvlText w:val="-"/>
      <w:lvlJc w:val="left"/>
      <w:pPr>
        <w:ind w:left="2062"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 w15:restartNumberingAfterBreak="0">
    <w:nsid w:val="46B130B4"/>
    <w:multiLevelType w:val="hybridMultilevel"/>
    <w:tmpl w:val="5A5A8032"/>
    <w:lvl w:ilvl="0" w:tplc="DA5A3860">
      <w:start w:val="2"/>
      <w:numFmt w:val="bullet"/>
      <w:lvlText w:val="-"/>
      <w:lvlJc w:val="left"/>
      <w:pPr>
        <w:ind w:left="2062"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487442BF"/>
    <w:multiLevelType w:val="hybridMultilevel"/>
    <w:tmpl w:val="E00E0462"/>
    <w:lvl w:ilvl="0" w:tplc="02DC32CC">
      <w:start w:val="1"/>
      <w:numFmt w:val="decimal"/>
      <w:lvlText w:val="%1."/>
      <w:lvlJc w:val="left"/>
      <w:pPr>
        <w:ind w:left="1571" w:hanging="360"/>
      </w:pPr>
      <w:rPr>
        <w:rFonts w:hint="default"/>
        <w:b/>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4B386051"/>
    <w:multiLevelType w:val="hybridMultilevel"/>
    <w:tmpl w:val="B8D2F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E072CBE"/>
    <w:multiLevelType w:val="hybridMultilevel"/>
    <w:tmpl w:val="85967040"/>
    <w:lvl w:ilvl="0" w:tplc="DA5A3860">
      <w:start w:val="2"/>
      <w:numFmt w:val="bullet"/>
      <w:lvlText w:val="-"/>
      <w:lvlJc w:val="left"/>
      <w:pPr>
        <w:ind w:left="2062"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54B15D53"/>
    <w:multiLevelType w:val="hybridMultilevel"/>
    <w:tmpl w:val="5A4EDC54"/>
    <w:lvl w:ilvl="0" w:tplc="DA5A3860">
      <w:start w:val="2"/>
      <w:numFmt w:val="bullet"/>
      <w:lvlText w:val="-"/>
      <w:lvlJc w:val="left"/>
      <w:pPr>
        <w:ind w:left="2062"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56DA232F"/>
    <w:multiLevelType w:val="hybridMultilevel"/>
    <w:tmpl w:val="1520E0E8"/>
    <w:lvl w:ilvl="0" w:tplc="DA5A3860">
      <w:start w:val="2"/>
      <w:numFmt w:val="bullet"/>
      <w:lvlText w:val="-"/>
      <w:lvlJc w:val="left"/>
      <w:pPr>
        <w:ind w:left="1571"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 w15:restartNumberingAfterBreak="0">
    <w:nsid w:val="5BA93964"/>
    <w:multiLevelType w:val="hybridMultilevel"/>
    <w:tmpl w:val="620CEC6E"/>
    <w:lvl w:ilvl="0" w:tplc="E1B8DA2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CA7BBD"/>
    <w:multiLevelType w:val="hybridMultilevel"/>
    <w:tmpl w:val="8A1616C8"/>
    <w:lvl w:ilvl="0" w:tplc="CAB2CA42">
      <w:numFmt w:val="bullet"/>
      <w:lvlText w:val="•"/>
      <w:lvlJc w:val="left"/>
      <w:pPr>
        <w:ind w:left="2992" w:hanging="360"/>
      </w:pPr>
      <w:rPr>
        <w:rFonts w:ascii="Times New Roman" w:eastAsia="Times New Roman" w:hAnsi="Times New Roman" w:cs="Times New Roman" w:hint="default"/>
      </w:rPr>
    </w:lvl>
    <w:lvl w:ilvl="1" w:tplc="04150003">
      <w:start w:val="1"/>
      <w:numFmt w:val="bullet"/>
      <w:lvlText w:val="o"/>
      <w:lvlJc w:val="left"/>
      <w:pPr>
        <w:ind w:left="2756" w:hanging="360"/>
      </w:pPr>
      <w:rPr>
        <w:rFonts w:ascii="Courier New" w:hAnsi="Courier New" w:cs="Courier New" w:hint="default"/>
      </w:rPr>
    </w:lvl>
    <w:lvl w:ilvl="2" w:tplc="04150005" w:tentative="1">
      <w:start w:val="1"/>
      <w:numFmt w:val="bullet"/>
      <w:lvlText w:val=""/>
      <w:lvlJc w:val="left"/>
      <w:pPr>
        <w:ind w:left="3476" w:hanging="360"/>
      </w:pPr>
      <w:rPr>
        <w:rFonts w:ascii="Wingdings" w:hAnsi="Wingdings" w:hint="default"/>
      </w:rPr>
    </w:lvl>
    <w:lvl w:ilvl="3" w:tplc="04150001" w:tentative="1">
      <w:start w:val="1"/>
      <w:numFmt w:val="bullet"/>
      <w:lvlText w:val=""/>
      <w:lvlJc w:val="left"/>
      <w:pPr>
        <w:ind w:left="4196" w:hanging="360"/>
      </w:pPr>
      <w:rPr>
        <w:rFonts w:ascii="Symbol" w:hAnsi="Symbol" w:hint="default"/>
      </w:rPr>
    </w:lvl>
    <w:lvl w:ilvl="4" w:tplc="04150003" w:tentative="1">
      <w:start w:val="1"/>
      <w:numFmt w:val="bullet"/>
      <w:lvlText w:val="o"/>
      <w:lvlJc w:val="left"/>
      <w:pPr>
        <w:ind w:left="4916" w:hanging="360"/>
      </w:pPr>
      <w:rPr>
        <w:rFonts w:ascii="Courier New" w:hAnsi="Courier New" w:cs="Courier New" w:hint="default"/>
      </w:rPr>
    </w:lvl>
    <w:lvl w:ilvl="5" w:tplc="04150005" w:tentative="1">
      <w:start w:val="1"/>
      <w:numFmt w:val="bullet"/>
      <w:lvlText w:val=""/>
      <w:lvlJc w:val="left"/>
      <w:pPr>
        <w:ind w:left="5636" w:hanging="360"/>
      </w:pPr>
      <w:rPr>
        <w:rFonts w:ascii="Wingdings" w:hAnsi="Wingdings" w:hint="default"/>
      </w:rPr>
    </w:lvl>
    <w:lvl w:ilvl="6" w:tplc="04150001" w:tentative="1">
      <w:start w:val="1"/>
      <w:numFmt w:val="bullet"/>
      <w:lvlText w:val=""/>
      <w:lvlJc w:val="left"/>
      <w:pPr>
        <w:ind w:left="6356" w:hanging="360"/>
      </w:pPr>
      <w:rPr>
        <w:rFonts w:ascii="Symbol" w:hAnsi="Symbol" w:hint="default"/>
      </w:rPr>
    </w:lvl>
    <w:lvl w:ilvl="7" w:tplc="04150003" w:tentative="1">
      <w:start w:val="1"/>
      <w:numFmt w:val="bullet"/>
      <w:lvlText w:val="o"/>
      <w:lvlJc w:val="left"/>
      <w:pPr>
        <w:ind w:left="7076" w:hanging="360"/>
      </w:pPr>
      <w:rPr>
        <w:rFonts w:ascii="Courier New" w:hAnsi="Courier New" w:cs="Courier New" w:hint="default"/>
      </w:rPr>
    </w:lvl>
    <w:lvl w:ilvl="8" w:tplc="04150005" w:tentative="1">
      <w:start w:val="1"/>
      <w:numFmt w:val="bullet"/>
      <w:lvlText w:val=""/>
      <w:lvlJc w:val="left"/>
      <w:pPr>
        <w:ind w:left="7796" w:hanging="360"/>
      </w:pPr>
      <w:rPr>
        <w:rFonts w:ascii="Wingdings" w:hAnsi="Wingdings" w:hint="default"/>
      </w:rPr>
    </w:lvl>
  </w:abstractNum>
  <w:abstractNum w:abstractNumId="32" w15:restartNumberingAfterBreak="0">
    <w:nsid w:val="60C11918"/>
    <w:multiLevelType w:val="hybridMultilevel"/>
    <w:tmpl w:val="CBEA8C8C"/>
    <w:lvl w:ilvl="0" w:tplc="DA5A3860">
      <w:start w:val="2"/>
      <w:numFmt w:val="bullet"/>
      <w:lvlText w:val="-"/>
      <w:lvlJc w:val="left"/>
      <w:pPr>
        <w:ind w:left="2062"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63661AEC"/>
    <w:multiLevelType w:val="hybridMultilevel"/>
    <w:tmpl w:val="26D62520"/>
    <w:lvl w:ilvl="0" w:tplc="DA5A3860">
      <w:start w:val="2"/>
      <w:numFmt w:val="bullet"/>
      <w:lvlText w:val="-"/>
      <w:lvlJc w:val="left"/>
      <w:pPr>
        <w:ind w:left="2422" w:hanging="360"/>
      </w:pPr>
      <w:rPr>
        <w:rFonts w:ascii="Cambria" w:eastAsia="Times New Roman" w:hAnsi="Cambria" w:cs="Times New Roman"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34" w15:restartNumberingAfterBreak="0">
    <w:nsid w:val="67782656"/>
    <w:multiLevelType w:val="hybridMultilevel"/>
    <w:tmpl w:val="DF1A9B66"/>
    <w:lvl w:ilvl="0" w:tplc="7936905E">
      <w:start w:val="1"/>
      <w:numFmt w:val="decimal"/>
      <w:pStyle w:val="Nagwek2"/>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6A9D4499"/>
    <w:multiLevelType w:val="multilevel"/>
    <w:tmpl w:val="A45A9814"/>
    <w:lvl w:ilvl="0">
      <w:start w:val="1"/>
      <w:numFmt w:val="decimal"/>
      <w:lvlText w:val="%1."/>
      <w:lvlJc w:val="left"/>
      <w:pPr>
        <w:tabs>
          <w:tab w:val="decimal" w:pos="360"/>
        </w:tabs>
        <w:ind w:left="720" w:firstLine="0"/>
      </w:pPr>
      <w:rPr>
        <w:rFonts w:ascii="Times New Roman" w:hAnsi="Times New Roman"/>
        <w:strike w:val="0"/>
        <w:dstrike w:val="0"/>
        <w:color w:val="000000"/>
        <w:spacing w:val="4"/>
        <w:w w:val="100"/>
        <w:sz w:val="21"/>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B0323EF"/>
    <w:multiLevelType w:val="hybridMultilevel"/>
    <w:tmpl w:val="981AC4A4"/>
    <w:lvl w:ilvl="0" w:tplc="DA5A3860">
      <w:start w:val="2"/>
      <w:numFmt w:val="bullet"/>
      <w:lvlText w:val="-"/>
      <w:lvlJc w:val="left"/>
      <w:pPr>
        <w:ind w:left="2062" w:hanging="360"/>
      </w:pPr>
      <w:rPr>
        <w:rFonts w:ascii="Cambria" w:eastAsia="Times New Roman" w:hAnsi="Cambria"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6CDD3674"/>
    <w:multiLevelType w:val="hybridMultilevel"/>
    <w:tmpl w:val="9A66A2C2"/>
    <w:lvl w:ilvl="0" w:tplc="6054F9A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3BE29C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2E450F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F0B70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DE788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8CA8B2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EC038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52C781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808EAC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1884397"/>
    <w:multiLevelType w:val="hybridMultilevel"/>
    <w:tmpl w:val="8762281E"/>
    <w:lvl w:ilvl="0" w:tplc="B4C206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908608593">
    <w:abstractNumId w:val="11"/>
  </w:num>
  <w:num w:numId="2" w16cid:durableId="966930261">
    <w:abstractNumId w:val="18"/>
  </w:num>
  <w:num w:numId="3" w16cid:durableId="430707649">
    <w:abstractNumId w:val="16"/>
  </w:num>
  <w:num w:numId="4" w16cid:durableId="80027905">
    <w:abstractNumId w:val="34"/>
  </w:num>
  <w:num w:numId="5" w16cid:durableId="1890607468">
    <w:abstractNumId w:val="9"/>
  </w:num>
  <w:num w:numId="6" w16cid:durableId="1182017040">
    <w:abstractNumId w:val="24"/>
  </w:num>
  <w:num w:numId="7" w16cid:durableId="1115293437">
    <w:abstractNumId w:val="27"/>
  </w:num>
  <w:num w:numId="8" w16cid:durableId="1850556843">
    <w:abstractNumId w:val="6"/>
  </w:num>
  <w:num w:numId="9" w16cid:durableId="1248922520">
    <w:abstractNumId w:val="10"/>
  </w:num>
  <w:num w:numId="10" w16cid:durableId="88354912">
    <w:abstractNumId w:val="28"/>
  </w:num>
  <w:num w:numId="11" w16cid:durableId="595986140">
    <w:abstractNumId w:val="8"/>
  </w:num>
  <w:num w:numId="12" w16cid:durableId="1988391034">
    <w:abstractNumId w:val="37"/>
  </w:num>
  <w:num w:numId="13" w16cid:durableId="1827823904">
    <w:abstractNumId w:val="36"/>
  </w:num>
  <w:num w:numId="14" w16cid:durableId="459419405">
    <w:abstractNumId w:val="32"/>
  </w:num>
  <w:num w:numId="15" w16cid:durableId="1804812570">
    <w:abstractNumId w:val="23"/>
  </w:num>
  <w:num w:numId="16" w16cid:durableId="195389335">
    <w:abstractNumId w:val="25"/>
  </w:num>
  <w:num w:numId="17" w16cid:durableId="1727099482">
    <w:abstractNumId w:val="33"/>
  </w:num>
  <w:num w:numId="18" w16cid:durableId="1585266132">
    <w:abstractNumId w:val="21"/>
  </w:num>
  <w:num w:numId="19" w16cid:durableId="1895191828">
    <w:abstractNumId w:val="7"/>
  </w:num>
  <w:num w:numId="20" w16cid:durableId="620843838">
    <w:abstractNumId w:val="31"/>
  </w:num>
  <w:num w:numId="21" w16cid:durableId="1314989269">
    <w:abstractNumId w:val="19"/>
  </w:num>
  <w:num w:numId="22" w16cid:durableId="1597708909">
    <w:abstractNumId w:val="38"/>
  </w:num>
  <w:num w:numId="23" w16cid:durableId="133967">
    <w:abstractNumId w:val="17"/>
  </w:num>
  <w:num w:numId="24" w16cid:durableId="877398038">
    <w:abstractNumId w:val="12"/>
  </w:num>
  <w:num w:numId="25" w16cid:durableId="1244605513">
    <w:abstractNumId w:val="13"/>
  </w:num>
  <w:num w:numId="26" w16cid:durableId="586698096">
    <w:abstractNumId w:val="15"/>
  </w:num>
  <w:num w:numId="27" w16cid:durableId="32927609">
    <w:abstractNumId w:val="14"/>
  </w:num>
  <w:num w:numId="28" w16cid:durableId="1783305896">
    <w:abstractNumId w:val="29"/>
  </w:num>
  <w:num w:numId="29" w16cid:durableId="1345788943">
    <w:abstractNumId w:val="35"/>
    <w:lvlOverride w:ilvl="0">
      <w:startOverride w:val="1"/>
    </w:lvlOverride>
    <w:lvlOverride w:ilvl="1"/>
    <w:lvlOverride w:ilvl="2"/>
    <w:lvlOverride w:ilvl="3"/>
    <w:lvlOverride w:ilvl="4"/>
    <w:lvlOverride w:ilvl="5"/>
    <w:lvlOverride w:ilvl="6"/>
    <w:lvlOverride w:ilvl="7"/>
    <w:lvlOverride w:ilvl="8"/>
  </w:num>
  <w:num w:numId="30" w16cid:durableId="560942618">
    <w:abstractNumId w:val="0"/>
  </w:num>
  <w:num w:numId="31" w16cid:durableId="533008252">
    <w:abstractNumId w:val="1"/>
  </w:num>
  <w:num w:numId="32" w16cid:durableId="1425884314">
    <w:abstractNumId w:val="2"/>
  </w:num>
  <w:num w:numId="33" w16cid:durableId="1766533045">
    <w:abstractNumId w:val="3"/>
  </w:num>
  <w:num w:numId="34" w16cid:durableId="1578325618">
    <w:abstractNumId w:val="4"/>
  </w:num>
  <w:num w:numId="35" w16cid:durableId="588778235">
    <w:abstractNumId w:val="5"/>
  </w:num>
  <w:num w:numId="36" w16cid:durableId="1522820744">
    <w:abstractNumId w:val="26"/>
  </w:num>
  <w:num w:numId="37" w16cid:durableId="1416853738">
    <w:abstractNumId w:val="22"/>
  </w:num>
  <w:num w:numId="38" w16cid:durableId="748043555">
    <w:abstractNumId w:val="30"/>
  </w:num>
  <w:num w:numId="39" w16cid:durableId="16591127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6454"/>
    <w:rsid w:val="000728BE"/>
    <w:rsid w:val="0008514B"/>
    <w:rsid w:val="000A095B"/>
    <w:rsid w:val="000D2260"/>
    <w:rsid w:val="000E0E4F"/>
    <w:rsid w:val="00161DC8"/>
    <w:rsid w:val="00165B41"/>
    <w:rsid w:val="001A2E9A"/>
    <w:rsid w:val="001B23FB"/>
    <w:rsid w:val="001B6004"/>
    <w:rsid w:val="00201BBE"/>
    <w:rsid w:val="00212604"/>
    <w:rsid w:val="0021598E"/>
    <w:rsid w:val="00246E7B"/>
    <w:rsid w:val="0026423B"/>
    <w:rsid w:val="002B11E1"/>
    <w:rsid w:val="002D661B"/>
    <w:rsid w:val="00310D7A"/>
    <w:rsid w:val="003223A8"/>
    <w:rsid w:val="003471ED"/>
    <w:rsid w:val="00372D99"/>
    <w:rsid w:val="00386F43"/>
    <w:rsid w:val="003A055F"/>
    <w:rsid w:val="003A7851"/>
    <w:rsid w:val="003B4413"/>
    <w:rsid w:val="003E216A"/>
    <w:rsid w:val="00414B33"/>
    <w:rsid w:val="004177DA"/>
    <w:rsid w:val="00431069"/>
    <w:rsid w:val="004341AD"/>
    <w:rsid w:val="00446454"/>
    <w:rsid w:val="004466C8"/>
    <w:rsid w:val="0048082D"/>
    <w:rsid w:val="00485AFF"/>
    <w:rsid w:val="004955DD"/>
    <w:rsid w:val="004F4302"/>
    <w:rsid w:val="00564D54"/>
    <w:rsid w:val="005669B7"/>
    <w:rsid w:val="005940C8"/>
    <w:rsid w:val="00611AA6"/>
    <w:rsid w:val="00612FE2"/>
    <w:rsid w:val="006139A3"/>
    <w:rsid w:val="00650736"/>
    <w:rsid w:val="006517FD"/>
    <w:rsid w:val="0068760A"/>
    <w:rsid w:val="006B0EFE"/>
    <w:rsid w:val="006C28DB"/>
    <w:rsid w:val="00727E70"/>
    <w:rsid w:val="00730719"/>
    <w:rsid w:val="0073172A"/>
    <w:rsid w:val="0073348A"/>
    <w:rsid w:val="007336C3"/>
    <w:rsid w:val="007352A6"/>
    <w:rsid w:val="00793E7F"/>
    <w:rsid w:val="007C577F"/>
    <w:rsid w:val="007D12C0"/>
    <w:rsid w:val="007F1759"/>
    <w:rsid w:val="008002EA"/>
    <w:rsid w:val="00821714"/>
    <w:rsid w:val="008756DF"/>
    <w:rsid w:val="00895EF4"/>
    <w:rsid w:val="008D1AB0"/>
    <w:rsid w:val="008F1DC1"/>
    <w:rsid w:val="009072F1"/>
    <w:rsid w:val="00933117"/>
    <w:rsid w:val="00942E6E"/>
    <w:rsid w:val="00982E17"/>
    <w:rsid w:val="009A3AE2"/>
    <w:rsid w:val="009C6E3F"/>
    <w:rsid w:val="00A11137"/>
    <w:rsid w:val="00A23F92"/>
    <w:rsid w:val="00A24AF8"/>
    <w:rsid w:val="00A70AA9"/>
    <w:rsid w:val="00A943FB"/>
    <w:rsid w:val="00B3601D"/>
    <w:rsid w:val="00B413D4"/>
    <w:rsid w:val="00B55A0E"/>
    <w:rsid w:val="00B844C7"/>
    <w:rsid w:val="00B90EBE"/>
    <w:rsid w:val="00B952B3"/>
    <w:rsid w:val="00BB56E5"/>
    <w:rsid w:val="00C27576"/>
    <w:rsid w:val="00C32459"/>
    <w:rsid w:val="00C40B06"/>
    <w:rsid w:val="00C709BB"/>
    <w:rsid w:val="00C87387"/>
    <w:rsid w:val="00CE01DF"/>
    <w:rsid w:val="00D02FD4"/>
    <w:rsid w:val="00D50A0B"/>
    <w:rsid w:val="00D7772B"/>
    <w:rsid w:val="00D9026A"/>
    <w:rsid w:val="00D97CDB"/>
    <w:rsid w:val="00DC2D02"/>
    <w:rsid w:val="00E13491"/>
    <w:rsid w:val="00E4520D"/>
    <w:rsid w:val="00EC7E34"/>
    <w:rsid w:val="00ED58CE"/>
    <w:rsid w:val="00ED6DE4"/>
    <w:rsid w:val="00F16135"/>
    <w:rsid w:val="00F53753"/>
    <w:rsid w:val="00F60BED"/>
    <w:rsid w:val="00FA5C8E"/>
    <w:rsid w:val="00FB3453"/>
    <w:rsid w:val="00FE50A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B7C57"/>
  <w15:docId w15:val="{BFCBC90C-0BC3-4BE0-B8D4-48117275A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6454"/>
    <w:pPr>
      <w:suppressAutoHyphens/>
      <w:spacing w:after="0" w:line="276" w:lineRule="auto"/>
      <w:ind w:firstLine="851"/>
      <w:jc w:val="both"/>
    </w:pPr>
    <w:rPr>
      <w:rFonts w:ascii="Cambria" w:eastAsia="Times New Roman" w:hAnsi="Cambria" w:cs="Times New Roman"/>
      <w:kern w:val="0"/>
      <w:szCs w:val="24"/>
      <w:lang w:eastAsia="ar-SA"/>
    </w:rPr>
  </w:style>
  <w:style w:type="paragraph" w:styleId="Nagwek1">
    <w:name w:val="heading 1"/>
    <w:basedOn w:val="Normalny"/>
    <w:next w:val="Normalny"/>
    <w:link w:val="Nagwek1Znak"/>
    <w:qFormat/>
    <w:rsid w:val="00446454"/>
    <w:pPr>
      <w:keepNext/>
      <w:keepLines/>
      <w:spacing w:before="360" w:after="80"/>
      <w:jc w:val="center"/>
      <w:outlineLvl w:val="0"/>
    </w:pPr>
    <w:rPr>
      <w:rFonts w:eastAsiaTheme="majorEastAsia" w:cstheme="majorBidi"/>
      <w:b/>
      <w:sz w:val="44"/>
      <w:szCs w:val="40"/>
    </w:rPr>
  </w:style>
  <w:style w:type="paragraph" w:styleId="Nagwek2">
    <w:name w:val="heading 2"/>
    <w:basedOn w:val="Normalny"/>
    <w:next w:val="Normalny"/>
    <w:link w:val="Nagwek2Znak"/>
    <w:unhideWhenUsed/>
    <w:qFormat/>
    <w:rsid w:val="00446454"/>
    <w:pPr>
      <w:keepNext/>
      <w:keepLines/>
      <w:numPr>
        <w:numId w:val="4"/>
      </w:numPr>
      <w:spacing w:before="160" w:after="80"/>
      <w:outlineLvl w:val="1"/>
    </w:pPr>
    <w:rPr>
      <w:rFonts w:eastAsiaTheme="majorEastAsia" w:cstheme="majorBidi"/>
      <w:b/>
      <w:szCs w:val="32"/>
    </w:rPr>
  </w:style>
  <w:style w:type="paragraph" w:styleId="Nagwek3">
    <w:name w:val="heading 3"/>
    <w:basedOn w:val="Normalny"/>
    <w:next w:val="Normalny"/>
    <w:link w:val="Nagwek3Znak"/>
    <w:unhideWhenUsed/>
    <w:qFormat/>
    <w:rsid w:val="00446454"/>
    <w:pPr>
      <w:keepNext/>
      <w:keepLines/>
      <w:spacing w:before="160" w:after="80"/>
      <w:outlineLvl w:val="2"/>
    </w:pPr>
    <w:rPr>
      <w:rFonts w:eastAsiaTheme="majorEastAsia" w:cstheme="majorBidi"/>
      <w:b/>
      <w:sz w:val="28"/>
      <w:szCs w:val="28"/>
    </w:rPr>
  </w:style>
  <w:style w:type="paragraph" w:styleId="Nagwek4">
    <w:name w:val="heading 4"/>
    <w:basedOn w:val="Normalny"/>
    <w:next w:val="Normalny"/>
    <w:link w:val="Nagwek4Znak"/>
    <w:uiPriority w:val="9"/>
    <w:semiHidden/>
    <w:unhideWhenUsed/>
    <w:qFormat/>
    <w:rsid w:val="00446454"/>
    <w:pPr>
      <w:keepNext/>
      <w:keepLines/>
      <w:spacing w:before="80" w:after="40"/>
      <w:outlineLvl w:val="3"/>
    </w:pPr>
    <w:rPr>
      <w:rFonts w:eastAsiaTheme="majorEastAsia" w:cstheme="majorBidi"/>
      <w:b/>
      <w:iCs/>
    </w:rPr>
  </w:style>
  <w:style w:type="paragraph" w:styleId="Nagwek5">
    <w:name w:val="heading 5"/>
    <w:basedOn w:val="Normalny"/>
    <w:next w:val="Normalny"/>
    <w:link w:val="Nagwek5Znak"/>
    <w:uiPriority w:val="9"/>
    <w:semiHidden/>
    <w:unhideWhenUsed/>
    <w:qFormat/>
    <w:rsid w:val="0044645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4645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4645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4645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4645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46454"/>
    <w:rPr>
      <w:rFonts w:ascii="Cambria" w:eastAsiaTheme="majorEastAsia" w:hAnsi="Cambria" w:cstheme="majorBidi"/>
      <w:b/>
      <w:kern w:val="0"/>
      <w:sz w:val="44"/>
      <w:szCs w:val="40"/>
      <w:lang w:eastAsia="ar-SA"/>
    </w:rPr>
  </w:style>
  <w:style w:type="character" w:customStyle="1" w:styleId="Nagwek2Znak">
    <w:name w:val="Nagłówek 2 Znak"/>
    <w:basedOn w:val="Domylnaczcionkaakapitu"/>
    <w:link w:val="Nagwek2"/>
    <w:rsid w:val="00446454"/>
    <w:rPr>
      <w:rFonts w:ascii="Cambria" w:eastAsiaTheme="majorEastAsia" w:hAnsi="Cambria" w:cstheme="majorBidi"/>
      <w:b/>
      <w:kern w:val="0"/>
      <w:szCs w:val="32"/>
      <w:lang w:eastAsia="ar-SA"/>
    </w:rPr>
  </w:style>
  <w:style w:type="character" w:customStyle="1" w:styleId="Nagwek3Znak">
    <w:name w:val="Nagłówek 3 Znak"/>
    <w:basedOn w:val="Domylnaczcionkaakapitu"/>
    <w:link w:val="Nagwek3"/>
    <w:rsid w:val="00446454"/>
    <w:rPr>
      <w:rFonts w:ascii="Cambria" w:eastAsiaTheme="majorEastAsia" w:hAnsi="Cambria" w:cstheme="majorBidi"/>
      <w:b/>
      <w:kern w:val="0"/>
      <w:sz w:val="28"/>
      <w:szCs w:val="28"/>
      <w:lang w:eastAsia="ar-SA"/>
    </w:rPr>
  </w:style>
  <w:style w:type="character" w:customStyle="1" w:styleId="Nagwek4Znak">
    <w:name w:val="Nagłówek 4 Znak"/>
    <w:basedOn w:val="Domylnaczcionkaakapitu"/>
    <w:link w:val="Nagwek4"/>
    <w:uiPriority w:val="9"/>
    <w:semiHidden/>
    <w:rsid w:val="00446454"/>
    <w:rPr>
      <w:rFonts w:ascii="Cambria" w:eastAsiaTheme="majorEastAsia" w:hAnsi="Cambria" w:cstheme="majorBidi"/>
      <w:b/>
      <w:iCs/>
      <w:kern w:val="0"/>
      <w:szCs w:val="24"/>
      <w:lang w:eastAsia="ar-SA"/>
    </w:rPr>
  </w:style>
  <w:style w:type="character" w:customStyle="1" w:styleId="Nagwek5Znak">
    <w:name w:val="Nagłówek 5 Znak"/>
    <w:basedOn w:val="Domylnaczcionkaakapitu"/>
    <w:link w:val="Nagwek5"/>
    <w:uiPriority w:val="9"/>
    <w:semiHidden/>
    <w:rsid w:val="0044645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4645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4645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4645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46454"/>
    <w:rPr>
      <w:rFonts w:eastAsiaTheme="majorEastAsia" w:cstheme="majorBidi"/>
      <w:color w:val="272727" w:themeColor="text1" w:themeTint="D8"/>
    </w:rPr>
  </w:style>
  <w:style w:type="paragraph" w:styleId="Tytu">
    <w:name w:val="Title"/>
    <w:basedOn w:val="Normalny"/>
    <w:next w:val="Normalny"/>
    <w:link w:val="TytuZnak"/>
    <w:qFormat/>
    <w:rsid w:val="004464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44645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46454"/>
    <w:pPr>
      <w:numPr>
        <w:ilvl w:val="1"/>
      </w:numPr>
      <w:ind w:firstLine="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4645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46454"/>
    <w:pPr>
      <w:spacing w:before="160"/>
      <w:jc w:val="center"/>
    </w:pPr>
    <w:rPr>
      <w:i/>
      <w:iCs/>
      <w:color w:val="404040" w:themeColor="text1" w:themeTint="BF"/>
    </w:rPr>
  </w:style>
  <w:style w:type="character" w:customStyle="1" w:styleId="CytatZnak">
    <w:name w:val="Cytat Znak"/>
    <w:basedOn w:val="Domylnaczcionkaakapitu"/>
    <w:link w:val="Cytat"/>
    <w:uiPriority w:val="29"/>
    <w:rsid w:val="00446454"/>
    <w:rPr>
      <w:i/>
      <w:iCs/>
      <w:color w:val="404040" w:themeColor="text1" w:themeTint="BF"/>
    </w:rPr>
  </w:style>
  <w:style w:type="paragraph" w:styleId="Akapitzlist">
    <w:name w:val="List Paragraph"/>
    <w:basedOn w:val="Normalny"/>
    <w:uiPriority w:val="34"/>
    <w:qFormat/>
    <w:rsid w:val="00446454"/>
    <w:pPr>
      <w:ind w:left="720"/>
      <w:contextualSpacing/>
    </w:pPr>
  </w:style>
  <w:style w:type="character" w:styleId="Wyrnienieintensywne">
    <w:name w:val="Intense Emphasis"/>
    <w:basedOn w:val="Domylnaczcionkaakapitu"/>
    <w:uiPriority w:val="21"/>
    <w:qFormat/>
    <w:rsid w:val="00446454"/>
    <w:rPr>
      <w:i/>
      <w:iCs/>
      <w:color w:val="0F4761" w:themeColor="accent1" w:themeShade="BF"/>
    </w:rPr>
  </w:style>
  <w:style w:type="paragraph" w:styleId="Cytatintensywny">
    <w:name w:val="Intense Quote"/>
    <w:basedOn w:val="Normalny"/>
    <w:next w:val="Normalny"/>
    <w:link w:val="CytatintensywnyZnak"/>
    <w:uiPriority w:val="30"/>
    <w:qFormat/>
    <w:rsid w:val="004464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46454"/>
    <w:rPr>
      <w:i/>
      <w:iCs/>
      <w:color w:val="0F4761" w:themeColor="accent1" w:themeShade="BF"/>
    </w:rPr>
  </w:style>
  <w:style w:type="character" w:styleId="Odwoanieintensywne">
    <w:name w:val="Intense Reference"/>
    <w:basedOn w:val="Domylnaczcionkaakapitu"/>
    <w:uiPriority w:val="32"/>
    <w:qFormat/>
    <w:rsid w:val="00446454"/>
    <w:rPr>
      <w:b/>
      <w:bCs/>
      <w:smallCaps/>
      <w:color w:val="0F4761" w:themeColor="accent1" w:themeShade="BF"/>
      <w:spacing w:val="5"/>
    </w:rPr>
  </w:style>
  <w:style w:type="character" w:styleId="Tekstzastpczy">
    <w:name w:val="Placeholder Text"/>
    <w:basedOn w:val="Domylnaczcionkaakapitu"/>
    <w:uiPriority w:val="99"/>
    <w:semiHidden/>
    <w:rsid w:val="00446454"/>
    <w:rPr>
      <w:color w:val="666666"/>
    </w:rPr>
  </w:style>
  <w:style w:type="paragraph" w:styleId="Nagwek">
    <w:name w:val="header"/>
    <w:aliases w:val="Nagłówek strony"/>
    <w:basedOn w:val="Normalny"/>
    <w:link w:val="NagwekZnak"/>
    <w:unhideWhenUsed/>
    <w:rsid w:val="00446454"/>
    <w:pPr>
      <w:tabs>
        <w:tab w:val="center" w:pos="4536"/>
        <w:tab w:val="right" w:pos="9072"/>
      </w:tabs>
    </w:pPr>
    <w:rPr>
      <w:rFonts w:ascii="Times New Roman" w:hAnsi="Times New Roman"/>
      <w:sz w:val="24"/>
    </w:rPr>
  </w:style>
  <w:style w:type="character" w:customStyle="1" w:styleId="NagwekZnak">
    <w:name w:val="Nagłówek Znak"/>
    <w:aliases w:val="Nagłówek strony Znak"/>
    <w:basedOn w:val="Domylnaczcionkaakapitu"/>
    <w:link w:val="Nagwek"/>
    <w:rsid w:val="00446454"/>
    <w:rPr>
      <w:rFonts w:ascii="Times New Roman" w:eastAsia="Times New Roman" w:hAnsi="Times New Roman" w:cs="Times New Roman"/>
      <w:kern w:val="0"/>
      <w:sz w:val="24"/>
      <w:szCs w:val="24"/>
      <w:lang w:eastAsia="ar-SA"/>
    </w:rPr>
  </w:style>
  <w:style w:type="character" w:styleId="Hipercze">
    <w:name w:val="Hyperlink"/>
    <w:uiPriority w:val="99"/>
    <w:unhideWhenUsed/>
    <w:rsid w:val="00446454"/>
    <w:rPr>
      <w:color w:val="0000FF"/>
      <w:u w:val="single"/>
    </w:rPr>
  </w:style>
  <w:style w:type="character" w:styleId="Numerstrony">
    <w:name w:val="page number"/>
    <w:uiPriority w:val="99"/>
    <w:unhideWhenUsed/>
    <w:rsid w:val="00446454"/>
    <w:rPr>
      <w:rFonts w:cs="Times New Roman"/>
    </w:rPr>
  </w:style>
  <w:style w:type="paragraph" w:styleId="Spistreci2">
    <w:name w:val="toc 2"/>
    <w:basedOn w:val="Normalny"/>
    <w:next w:val="Normalny"/>
    <w:autoRedefine/>
    <w:uiPriority w:val="39"/>
    <w:unhideWhenUsed/>
    <w:rsid w:val="00446454"/>
    <w:pPr>
      <w:tabs>
        <w:tab w:val="right" w:leader="dot" w:pos="9395"/>
      </w:tabs>
      <w:ind w:firstLine="0"/>
    </w:pPr>
    <w:rPr>
      <w:noProof/>
    </w:rPr>
  </w:style>
  <w:style w:type="paragraph" w:styleId="Spistreci3">
    <w:name w:val="toc 3"/>
    <w:basedOn w:val="Normalny"/>
    <w:next w:val="Normalny"/>
    <w:autoRedefine/>
    <w:uiPriority w:val="39"/>
    <w:unhideWhenUsed/>
    <w:rsid w:val="00446454"/>
    <w:pPr>
      <w:tabs>
        <w:tab w:val="left" w:pos="284"/>
        <w:tab w:val="left" w:pos="426"/>
        <w:tab w:val="right" w:leader="dot" w:pos="9395"/>
        <w:tab w:val="left" w:pos="9498"/>
      </w:tabs>
      <w:ind w:firstLine="0"/>
    </w:pPr>
    <w:rPr>
      <w:noProof/>
    </w:rPr>
  </w:style>
  <w:style w:type="character" w:customStyle="1" w:styleId="item-fieldname">
    <w:name w:val="item-fieldname"/>
    <w:basedOn w:val="Domylnaczcionkaakapitu"/>
    <w:rsid w:val="00FE50A8"/>
  </w:style>
  <w:style w:type="character" w:customStyle="1" w:styleId="item-fieldvalue">
    <w:name w:val="item-fieldvalue"/>
    <w:basedOn w:val="Domylnaczcionkaakapitu"/>
    <w:rsid w:val="00FE50A8"/>
  </w:style>
  <w:style w:type="paragraph" w:styleId="Nagwekspisutreci">
    <w:name w:val="TOC Heading"/>
    <w:basedOn w:val="Nagwek1"/>
    <w:next w:val="Normalny"/>
    <w:uiPriority w:val="39"/>
    <w:unhideWhenUsed/>
    <w:qFormat/>
    <w:rsid w:val="00933117"/>
    <w:pPr>
      <w:suppressAutoHyphens w:val="0"/>
      <w:spacing w:before="240" w:after="0" w:line="259" w:lineRule="auto"/>
      <w:ind w:firstLine="0"/>
      <w:jc w:val="left"/>
      <w:outlineLvl w:val="9"/>
    </w:pPr>
    <w:rPr>
      <w:rFonts w:asciiTheme="majorHAnsi" w:hAnsiTheme="majorHAnsi"/>
      <w:b w:val="0"/>
      <w:color w:val="0F4761" w:themeColor="accent1" w:themeShade="BF"/>
      <w:sz w:val="32"/>
      <w:szCs w:val="32"/>
      <w:lang w:eastAsia="pl-PL"/>
    </w:rPr>
  </w:style>
  <w:style w:type="paragraph" w:styleId="Spistreci1">
    <w:name w:val="toc 1"/>
    <w:basedOn w:val="Normalny"/>
    <w:next w:val="Normalny"/>
    <w:autoRedefine/>
    <w:uiPriority w:val="39"/>
    <w:unhideWhenUsed/>
    <w:rsid w:val="00933117"/>
    <w:pPr>
      <w:spacing w:after="100"/>
    </w:pPr>
  </w:style>
  <w:style w:type="character" w:customStyle="1" w:styleId="ArialbezodstpwZnak">
    <w:name w:val="Arial bez odstępów Znak"/>
    <w:link w:val="Arialbezodstpw"/>
    <w:qFormat/>
    <w:rsid w:val="00FB3453"/>
    <w:rPr>
      <w:rFonts w:ascii="Arial" w:hAnsi="Arial" w:cs="Arial"/>
      <w:sz w:val="24"/>
      <w:szCs w:val="24"/>
    </w:rPr>
  </w:style>
  <w:style w:type="paragraph" w:customStyle="1" w:styleId="Arialbezodstpw">
    <w:name w:val="Arial bez odstępów"/>
    <w:basedOn w:val="Bezodstpw"/>
    <w:link w:val="ArialbezodstpwZnak"/>
    <w:qFormat/>
    <w:rsid w:val="00FB3453"/>
    <w:pPr>
      <w:suppressAutoHyphens w:val="0"/>
      <w:ind w:firstLine="0"/>
      <w:jc w:val="left"/>
    </w:pPr>
    <w:rPr>
      <w:rFonts w:ascii="Arial" w:eastAsiaTheme="minorHAnsi" w:hAnsi="Arial" w:cs="Arial"/>
      <w:kern w:val="2"/>
      <w:sz w:val="24"/>
      <w:lang w:eastAsia="en-US"/>
    </w:rPr>
  </w:style>
  <w:style w:type="paragraph" w:styleId="Bezodstpw">
    <w:name w:val="No Spacing"/>
    <w:link w:val="BezodstpwZnak"/>
    <w:uiPriority w:val="1"/>
    <w:qFormat/>
    <w:rsid w:val="00FB3453"/>
    <w:pPr>
      <w:suppressAutoHyphens/>
      <w:spacing w:after="0" w:line="240" w:lineRule="auto"/>
      <w:ind w:firstLine="851"/>
      <w:jc w:val="both"/>
    </w:pPr>
    <w:rPr>
      <w:rFonts w:ascii="Cambria" w:eastAsia="Times New Roman" w:hAnsi="Cambria" w:cs="Times New Roman"/>
      <w:kern w:val="0"/>
      <w:szCs w:val="24"/>
      <w:lang w:eastAsia="ar-SA"/>
    </w:rPr>
  </w:style>
  <w:style w:type="paragraph" w:styleId="Stopka">
    <w:name w:val="footer"/>
    <w:basedOn w:val="Normalny"/>
    <w:link w:val="StopkaZnak"/>
    <w:uiPriority w:val="99"/>
    <w:unhideWhenUsed/>
    <w:rsid w:val="00FB3453"/>
    <w:pPr>
      <w:tabs>
        <w:tab w:val="center" w:pos="4536"/>
        <w:tab w:val="right" w:pos="9072"/>
      </w:tabs>
      <w:spacing w:line="240" w:lineRule="auto"/>
    </w:pPr>
  </w:style>
  <w:style w:type="character" w:customStyle="1" w:styleId="StopkaZnak">
    <w:name w:val="Stopka Znak"/>
    <w:basedOn w:val="Domylnaczcionkaakapitu"/>
    <w:link w:val="Stopka"/>
    <w:uiPriority w:val="99"/>
    <w:rsid w:val="00FB3453"/>
    <w:rPr>
      <w:rFonts w:ascii="Cambria" w:eastAsia="Times New Roman" w:hAnsi="Cambria" w:cs="Times New Roman"/>
      <w:kern w:val="0"/>
      <w:szCs w:val="24"/>
      <w:lang w:eastAsia="ar-SA"/>
    </w:rPr>
  </w:style>
  <w:style w:type="paragraph" w:styleId="Tekstdymka">
    <w:name w:val="Balloon Text"/>
    <w:basedOn w:val="Normalny"/>
    <w:link w:val="TekstdymkaZnak"/>
    <w:uiPriority w:val="99"/>
    <w:semiHidden/>
    <w:unhideWhenUsed/>
    <w:rsid w:val="00A70AA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0AA9"/>
    <w:rPr>
      <w:rFonts w:ascii="Tahoma" w:eastAsia="Times New Roman" w:hAnsi="Tahoma" w:cs="Tahoma"/>
      <w:kern w:val="0"/>
      <w:sz w:val="16"/>
      <w:szCs w:val="16"/>
      <w:lang w:eastAsia="ar-SA"/>
    </w:rPr>
  </w:style>
  <w:style w:type="paragraph" w:styleId="Tekstpodstawowy">
    <w:name w:val="Body Text"/>
    <w:basedOn w:val="Normalny"/>
    <w:link w:val="TekstpodstawowyZnak"/>
    <w:rsid w:val="000728BE"/>
    <w:pPr>
      <w:suppressAutoHyphens w:val="0"/>
      <w:spacing w:line="240" w:lineRule="auto"/>
      <w:ind w:firstLine="0"/>
    </w:pPr>
    <w:rPr>
      <w:rFonts w:ascii="Arial" w:hAnsi="Arial"/>
      <w:sz w:val="20"/>
      <w:szCs w:val="20"/>
    </w:rPr>
  </w:style>
  <w:style w:type="character" w:customStyle="1" w:styleId="TekstpodstawowyZnak">
    <w:name w:val="Tekst podstawowy Znak"/>
    <w:basedOn w:val="Domylnaczcionkaakapitu"/>
    <w:link w:val="Tekstpodstawowy"/>
    <w:rsid w:val="000728BE"/>
    <w:rPr>
      <w:rFonts w:ascii="Arial" w:eastAsia="Times New Roman" w:hAnsi="Arial" w:cs="Times New Roman"/>
      <w:kern w:val="0"/>
      <w:sz w:val="20"/>
      <w:szCs w:val="20"/>
      <w:lang w:eastAsia="ar-SA"/>
    </w:rPr>
  </w:style>
  <w:style w:type="paragraph" w:customStyle="1" w:styleId="Nagwek20">
    <w:name w:val="Nagłówek2"/>
    <w:basedOn w:val="Normalny"/>
    <w:next w:val="Tekstpodstawowy"/>
    <w:rsid w:val="000728BE"/>
    <w:pPr>
      <w:keepNext/>
      <w:spacing w:before="240" w:after="120" w:line="240" w:lineRule="auto"/>
      <w:ind w:firstLine="0"/>
      <w:jc w:val="left"/>
    </w:pPr>
    <w:rPr>
      <w:rFonts w:ascii="Arial" w:eastAsia="Lucida Sans Unicode" w:hAnsi="Arial" w:cs="Tahoma"/>
      <w:sz w:val="28"/>
      <w:szCs w:val="28"/>
    </w:rPr>
  </w:style>
  <w:style w:type="paragraph" w:customStyle="1" w:styleId="Tekstpodstawowywcity21">
    <w:name w:val="Tekst podstawowy wcięty 21"/>
    <w:basedOn w:val="Normalny"/>
    <w:rsid w:val="000728BE"/>
    <w:pPr>
      <w:spacing w:line="240" w:lineRule="auto"/>
      <w:ind w:firstLine="705"/>
    </w:pPr>
    <w:rPr>
      <w:rFonts w:ascii="Times New Roman" w:hAnsi="Times New Roman"/>
      <w:sz w:val="24"/>
      <w:szCs w:val="20"/>
    </w:rPr>
  </w:style>
  <w:style w:type="paragraph" w:customStyle="1" w:styleId="WW-Tekstpodstawowy3">
    <w:name w:val="WW-Tekst podstawowy 3"/>
    <w:basedOn w:val="Normalny"/>
    <w:rsid w:val="000728BE"/>
    <w:pPr>
      <w:spacing w:line="240" w:lineRule="auto"/>
      <w:ind w:firstLine="0"/>
      <w:jc w:val="center"/>
    </w:pPr>
    <w:rPr>
      <w:rFonts w:ascii="Times New Roman" w:hAnsi="Times New Roman"/>
      <w:sz w:val="24"/>
      <w:szCs w:val="20"/>
    </w:rPr>
  </w:style>
  <w:style w:type="paragraph" w:customStyle="1" w:styleId="Projekt">
    <w:name w:val="Projekt"/>
    <w:basedOn w:val="Normalny"/>
    <w:rsid w:val="000728BE"/>
    <w:pPr>
      <w:spacing w:line="360" w:lineRule="auto"/>
      <w:ind w:firstLine="0"/>
    </w:pPr>
    <w:rPr>
      <w:rFonts w:ascii="Arial" w:hAnsi="Arial" w:cs="Arial"/>
      <w:sz w:val="20"/>
      <w:szCs w:val="20"/>
    </w:rPr>
  </w:style>
  <w:style w:type="paragraph" w:customStyle="1" w:styleId="Tekstpodstawowy22">
    <w:name w:val="Tekst podstawowy 22"/>
    <w:basedOn w:val="Normalny"/>
    <w:rsid w:val="000728BE"/>
    <w:pPr>
      <w:suppressAutoHyphens w:val="0"/>
      <w:spacing w:line="360" w:lineRule="auto"/>
      <w:ind w:firstLine="0"/>
    </w:pPr>
    <w:rPr>
      <w:rFonts w:ascii="Times New Roman" w:hAnsi="Times New Roman"/>
      <w:sz w:val="20"/>
      <w:szCs w:val="20"/>
    </w:rPr>
  </w:style>
  <w:style w:type="character" w:customStyle="1" w:styleId="BezodstpwZnak">
    <w:name w:val="Bez odstępów Znak"/>
    <w:link w:val="Bezodstpw"/>
    <w:uiPriority w:val="1"/>
    <w:qFormat/>
    <w:rsid w:val="009C6E3F"/>
    <w:rPr>
      <w:rFonts w:ascii="Cambria" w:eastAsia="Times New Roman" w:hAnsi="Cambria" w:cs="Times New Roman"/>
      <w:kern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232500">
      <w:bodyDiv w:val="1"/>
      <w:marLeft w:val="0"/>
      <w:marRight w:val="0"/>
      <w:marTop w:val="0"/>
      <w:marBottom w:val="0"/>
      <w:divBdr>
        <w:top w:val="none" w:sz="0" w:space="0" w:color="auto"/>
        <w:left w:val="none" w:sz="0" w:space="0" w:color="auto"/>
        <w:bottom w:val="none" w:sz="0" w:space="0" w:color="auto"/>
        <w:right w:val="none" w:sz="0" w:space="0" w:color="auto"/>
      </w:divBdr>
    </w:div>
    <w:div w:id="2015915691">
      <w:bodyDiv w:val="1"/>
      <w:marLeft w:val="0"/>
      <w:marRight w:val="0"/>
      <w:marTop w:val="0"/>
      <w:marBottom w:val="0"/>
      <w:divBdr>
        <w:top w:val="none" w:sz="0" w:space="0" w:color="auto"/>
        <w:left w:val="none" w:sz="0" w:space="0" w:color="auto"/>
        <w:bottom w:val="none" w:sz="0" w:space="0" w:color="auto"/>
        <w:right w:val="none" w:sz="0" w:space="0" w:color="auto"/>
      </w:divBdr>
      <w:divsChild>
        <w:div w:id="615791623">
          <w:marLeft w:val="0"/>
          <w:marRight w:val="0"/>
          <w:marTop w:val="0"/>
          <w:marBottom w:val="0"/>
          <w:divBdr>
            <w:top w:val="none" w:sz="0" w:space="0" w:color="auto"/>
            <w:left w:val="none" w:sz="0" w:space="0" w:color="auto"/>
            <w:bottom w:val="none" w:sz="0" w:space="0" w:color="auto"/>
            <w:right w:val="none" w:sz="0" w:space="0" w:color="auto"/>
          </w:divBdr>
        </w:div>
        <w:div w:id="2122871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28C6462FDAC481387368B328FBBDAEB"/>
        <w:category>
          <w:name w:val="Ogólne"/>
          <w:gallery w:val="placeholder"/>
        </w:category>
        <w:types>
          <w:type w:val="bbPlcHdr"/>
        </w:types>
        <w:behaviors>
          <w:behavior w:val="content"/>
        </w:behaviors>
        <w:guid w:val="{1F43989C-82C6-4973-B33E-A1F1C15607FE}"/>
      </w:docPartPr>
      <w:docPartBody>
        <w:p w:rsidR="009C7713" w:rsidRDefault="00465FBD">
          <w:r w:rsidRPr="007547DB">
            <w:rPr>
              <w:rStyle w:val="Tekstzastpczy"/>
            </w:rPr>
            <w:t>[Adres firmy]</w:t>
          </w:r>
        </w:p>
      </w:docPartBody>
    </w:docPart>
    <w:docPart>
      <w:docPartPr>
        <w:name w:val="BAB2DCF4B33946DF8DB3BAFA80810863"/>
        <w:category>
          <w:name w:val="Ogólne"/>
          <w:gallery w:val="placeholder"/>
        </w:category>
        <w:types>
          <w:type w:val="bbPlcHdr"/>
        </w:types>
        <w:behaviors>
          <w:behavior w:val="content"/>
        </w:behaviors>
        <w:guid w:val="{80AD1807-8362-4157-81DF-4AACF151BF4A}"/>
      </w:docPartPr>
      <w:docPartBody>
        <w:p w:rsidR="009C7713" w:rsidRDefault="00465FBD">
          <w:r w:rsidRPr="007547DB">
            <w:rPr>
              <w:rStyle w:val="Tekstzastpczy"/>
            </w:rPr>
            <w:t>[Adres firmy]</w:t>
          </w:r>
        </w:p>
      </w:docPartBody>
    </w:docPart>
    <w:docPart>
      <w:docPartPr>
        <w:name w:val="C2DD418A2D614786BE39F28715B2A9DE"/>
        <w:category>
          <w:name w:val="Ogólne"/>
          <w:gallery w:val="placeholder"/>
        </w:category>
        <w:types>
          <w:type w:val="bbPlcHdr"/>
        </w:types>
        <w:behaviors>
          <w:behavior w:val="content"/>
        </w:behaviors>
        <w:guid w:val="{98D4CF6D-8E90-437C-9968-EDB3009A9124}"/>
      </w:docPartPr>
      <w:docPartBody>
        <w:p w:rsidR="009C7713" w:rsidRDefault="00465FBD">
          <w:r w:rsidRPr="007547DB">
            <w:rPr>
              <w:rStyle w:val="Tekstzastpczy"/>
            </w:rPr>
            <w:t>[Adres firmy]</w:t>
          </w:r>
        </w:p>
      </w:docPartBody>
    </w:docPart>
    <w:docPart>
      <w:docPartPr>
        <w:name w:val="CE624A56FCD44B438ECA52D8D6E41D45"/>
        <w:category>
          <w:name w:val="Ogólne"/>
          <w:gallery w:val="placeholder"/>
        </w:category>
        <w:types>
          <w:type w:val="bbPlcHdr"/>
        </w:types>
        <w:behaviors>
          <w:behavior w:val="content"/>
        </w:behaviors>
        <w:guid w:val="{71FA47CC-10FA-4BDD-9E6F-0345E907135F}"/>
      </w:docPartPr>
      <w:docPartBody>
        <w:p w:rsidR="00315984" w:rsidRDefault="0056685A">
          <w:r w:rsidRPr="00E57D6D">
            <w:rPr>
              <w:rStyle w:val="Tekstzastpczy"/>
            </w:rPr>
            <w:t>[Faks firmowy]</w:t>
          </w:r>
        </w:p>
      </w:docPartBody>
    </w:docPart>
    <w:docPart>
      <w:docPartPr>
        <w:name w:val="FA90A732334C4FD4AFFAFF8CD67A53E1"/>
        <w:category>
          <w:name w:val="Ogólne"/>
          <w:gallery w:val="placeholder"/>
        </w:category>
        <w:types>
          <w:type w:val="bbPlcHdr"/>
        </w:types>
        <w:behaviors>
          <w:behavior w:val="content"/>
        </w:behaviors>
        <w:guid w:val="{D26AA967-B5FA-4DF1-99F3-27DC3085CD56}"/>
      </w:docPartPr>
      <w:docPartBody>
        <w:p w:rsidR="00315984" w:rsidRDefault="0056685A">
          <w:r w:rsidRPr="00E57D6D">
            <w:rPr>
              <w:rStyle w:val="Tekstzastpczy"/>
            </w:rPr>
            <w:t>[Firmowy adres e-mail]</w:t>
          </w:r>
        </w:p>
      </w:docPartBody>
    </w:docPart>
    <w:docPart>
      <w:docPartPr>
        <w:name w:val="095DE3B5B0DB428BA449334AD43C8977"/>
        <w:category>
          <w:name w:val="Ogólne"/>
          <w:gallery w:val="placeholder"/>
        </w:category>
        <w:types>
          <w:type w:val="bbPlcHdr"/>
        </w:types>
        <w:behaviors>
          <w:behavior w:val="content"/>
        </w:behaviors>
        <w:guid w:val="{1F0DA8A9-6736-4385-AA54-079FD12F6095}"/>
      </w:docPartPr>
      <w:docPartBody>
        <w:p w:rsidR="00315984" w:rsidRDefault="0056685A">
          <w:r w:rsidRPr="00E57D6D">
            <w:rPr>
              <w:rStyle w:val="Tekstzastpczy"/>
            </w:rPr>
            <w:t>[Firma]</w:t>
          </w:r>
        </w:p>
      </w:docPartBody>
    </w:docPart>
    <w:docPart>
      <w:docPartPr>
        <w:name w:val="647A6679DA3246BBA8700B6948FD7A0D"/>
        <w:category>
          <w:name w:val="Ogólne"/>
          <w:gallery w:val="placeholder"/>
        </w:category>
        <w:types>
          <w:type w:val="bbPlcHdr"/>
        </w:types>
        <w:behaviors>
          <w:behavior w:val="content"/>
        </w:behaviors>
        <w:guid w:val="{40564BA4-10C8-4220-8DA4-81BD8CE9A6B8}"/>
      </w:docPartPr>
      <w:docPartBody>
        <w:p w:rsidR="00315984" w:rsidRDefault="0056685A">
          <w:r w:rsidRPr="00E57D6D">
            <w:rPr>
              <w:rStyle w:val="Tekstzastpczy"/>
            </w:rPr>
            <w:t>[Kierownik]</w:t>
          </w:r>
        </w:p>
      </w:docPartBody>
    </w:docPart>
    <w:docPart>
      <w:docPartPr>
        <w:name w:val="7FE6E35095854112833D4C8580E30054"/>
        <w:category>
          <w:name w:val="Ogólne"/>
          <w:gallery w:val="placeholder"/>
        </w:category>
        <w:types>
          <w:type w:val="bbPlcHdr"/>
        </w:types>
        <w:behaviors>
          <w:behavior w:val="content"/>
        </w:behaviors>
        <w:guid w:val="{C7A58D77-6C82-405B-8427-F011C97FBCFD}"/>
      </w:docPartPr>
      <w:docPartBody>
        <w:p w:rsidR="00315984" w:rsidRDefault="0056685A">
          <w:r w:rsidRPr="00E57D6D">
            <w:rPr>
              <w:rStyle w:val="Tekstzastpczy"/>
            </w:rPr>
            <w:t>[Adres firmy]</w:t>
          </w:r>
        </w:p>
      </w:docPartBody>
    </w:docPart>
    <w:docPart>
      <w:docPartPr>
        <w:name w:val="90502E34FCE84D7192DBBA3C727CA552"/>
        <w:category>
          <w:name w:val="Ogólne"/>
          <w:gallery w:val="placeholder"/>
        </w:category>
        <w:types>
          <w:type w:val="bbPlcHdr"/>
        </w:types>
        <w:behaviors>
          <w:behavior w:val="content"/>
        </w:behaviors>
        <w:guid w:val="{CA4AF0AB-5DF7-45CE-8DAB-AB06A85030EB}"/>
      </w:docPartPr>
      <w:docPartBody>
        <w:p w:rsidR="00315984" w:rsidRDefault="0056685A" w:rsidP="0056685A">
          <w:pPr>
            <w:pStyle w:val="90502E34FCE84D7192DBBA3C727CA552"/>
          </w:pPr>
          <w:r w:rsidRPr="00E57D6D">
            <w:rPr>
              <w:rStyle w:val="Tekstzastpczy"/>
            </w:rPr>
            <w:t>[Firmowy adres e-mail]</w:t>
          </w:r>
        </w:p>
      </w:docPartBody>
    </w:docPart>
    <w:docPart>
      <w:docPartPr>
        <w:name w:val="E92110217F044B45956698E763912049"/>
        <w:category>
          <w:name w:val="Ogólne"/>
          <w:gallery w:val="placeholder"/>
        </w:category>
        <w:types>
          <w:type w:val="bbPlcHdr"/>
        </w:types>
        <w:behaviors>
          <w:behavior w:val="content"/>
        </w:behaviors>
        <w:guid w:val="{FBA2B1F9-017F-481D-AC6D-5A9F9EC19ADF}"/>
      </w:docPartPr>
      <w:docPartBody>
        <w:p w:rsidR="00315984" w:rsidRDefault="0056685A" w:rsidP="0056685A">
          <w:pPr>
            <w:pStyle w:val="E92110217F044B45956698E763912049"/>
          </w:pPr>
          <w:r w:rsidRPr="00E57D6D">
            <w:rPr>
              <w:rStyle w:val="Tekstzastpczy"/>
            </w:rPr>
            <w:t>[Kategoria]</w:t>
          </w:r>
        </w:p>
      </w:docPartBody>
    </w:docPart>
    <w:docPart>
      <w:docPartPr>
        <w:name w:val="7A42DC823C0A4C3A9BD760AC57AEB5AA"/>
        <w:category>
          <w:name w:val="Ogólne"/>
          <w:gallery w:val="placeholder"/>
        </w:category>
        <w:types>
          <w:type w:val="bbPlcHdr"/>
        </w:types>
        <w:behaviors>
          <w:behavior w:val="content"/>
        </w:behaviors>
        <w:guid w:val="{EBB9EA9E-0DEB-4E89-B36C-00F13B28A267}"/>
      </w:docPartPr>
      <w:docPartBody>
        <w:p w:rsidR="00315984" w:rsidRDefault="0056685A" w:rsidP="0056685A">
          <w:pPr>
            <w:pStyle w:val="7A42DC823C0A4C3A9BD760AC57AEB5AA"/>
          </w:pPr>
          <w:r w:rsidRPr="00E57D6D">
            <w:rPr>
              <w:rStyle w:val="Tekstzastpczy"/>
            </w:rPr>
            <w:t>[Firma]</w:t>
          </w:r>
        </w:p>
      </w:docPartBody>
    </w:docPart>
    <w:docPart>
      <w:docPartPr>
        <w:name w:val="F52F16FE3A9447F59CFEA9B759EA5AA3"/>
        <w:category>
          <w:name w:val="Ogólne"/>
          <w:gallery w:val="placeholder"/>
        </w:category>
        <w:types>
          <w:type w:val="bbPlcHdr"/>
        </w:types>
        <w:behaviors>
          <w:behavior w:val="content"/>
        </w:behaviors>
        <w:guid w:val="{75B19D67-AF47-4D09-84B7-AEC3E92B9B39}"/>
      </w:docPartPr>
      <w:docPartBody>
        <w:p w:rsidR="00315984" w:rsidRDefault="0056685A" w:rsidP="0056685A">
          <w:pPr>
            <w:pStyle w:val="F52F16FE3A9447F59CFEA9B759EA5AA3"/>
          </w:pPr>
          <w:r w:rsidRPr="00E57D6D">
            <w:rPr>
              <w:rStyle w:val="Tekstzastpczy"/>
            </w:rPr>
            <w:t>[Kierownik]</w:t>
          </w:r>
        </w:p>
      </w:docPartBody>
    </w:docPart>
    <w:docPart>
      <w:docPartPr>
        <w:name w:val="B0E895D22310431092DEC6E868327135"/>
        <w:category>
          <w:name w:val="Ogólne"/>
          <w:gallery w:val="placeholder"/>
        </w:category>
        <w:types>
          <w:type w:val="bbPlcHdr"/>
        </w:types>
        <w:behaviors>
          <w:behavior w:val="content"/>
        </w:behaviors>
        <w:guid w:val="{06806CCB-8E90-4726-A9A9-94C87DB88BBB}"/>
      </w:docPartPr>
      <w:docPartBody>
        <w:p w:rsidR="00315984" w:rsidRDefault="0056685A">
          <w:r w:rsidRPr="00E57D6D">
            <w:rPr>
              <w:rStyle w:val="Tekstzastpczy"/>
            </w:rPr>
            <w:t>[Faks firmowy]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HG Mincho Light J">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65FBD"/>
    <w:rsid w:val="00033E04"/>
    <w:rsid w:val="000A095B"/>
    <w:rsid w:val="001360E3"/>
    <w:rsid w:val="00233CDB"/>
    <w:rsid w:val="00315984"/>
    <w:rsid w:val="004341AD"/>
    <w:rsid w:val="00465FBD"/>
    <w:rsid w:val="0056685A"/>
    <w:rsid w:val="007F1067"/>
    <w:rsid w:val="009C7713"/>
    <w:rsid w:val="00A278DA"/>
    <w:rsid w:val="00B355BB"/>
    <w:rsid w:val="00B55A0E"/>
    <w:rsid w:val="00B87FC9"/>
    <w:rsid w:val="00C11E50"/>
    <w:rsid w:val="00C22707"/>
    <w:rsid w:val="00C54B03"/>
    <w:rsid w:val="00CE7FF0"/>
    <w:rsid w:val="00D16661"/>
    <w:rsid w:val="00EA3412"/>
    <w:rsid w:val="00F621DE"/>
    <w:rsid w:val="00FE39B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l-PL" w:eastAsia="pl-PL"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9B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233CDB"/>
    <w:rPr>
      <w:color w:val="666666"/>
    </w:rPr>
  </w:style>
  <w:style w:type="paragraph" w:customStyle="1" w:styleId="90502E34FCE84D7192DBBA3C727CA552">
    <w:name w:val="90502E34FCE84D7192DBBA3C727CA552"/>
    <w:rsid w:val="0056685A"/>
  </w:style>
  <w:style w:type="paragraph" w:customStyle="1" w:styleId="E92110217F044B45956698E763912049">
    <w:name w:val="E92110217F044B45956698E763912049"/>
    <w:rsid w:val="0056685A"/>
  </w:style>
  <w:style w:type="paragraph" w:customStyle="1" w:styleId="7A42DC823C0A4C3A9BD760AC57AEB5AA">
    <w:name w:val="7A42DC823C0A4C3A9BD760AC57AEB5AA"/>
    <w:rsid w:val="0056685A"/>
  </w:style>
  <w:style w:type="paragraph" w:customStyle="1" w:styleId="F52F16FE3A9447F59CFEA9B759EA5AA3">
    <w:name w:val="F52F16FE3A9447F59CFEA9B759EA5AA3"/>
    <w:rsid w:val="005668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TERMOMODERNIZACJA BUDYNKÓW UŻYTECZNOŚCI PUBLICZNEJ                                   W GMINIE NOWA BRZEŹNICA</PublishDate>
  <Abstract/>
  <CompanyAddress>DZ. NR EWID. 8/3, PRZEDBÓRZ OB 0007 M. PRZEDBÓRZ, 97-570 PRZEDBÓRZ </CompanyAddress>
  <CompanyPhone/>
  <CompanyFax>PRACE RESTAURATORSKIE I ROBOTY BUDOWLANE PRZY ZABYTKOWYM RATUSZU MIEJSKIM W PRZEDBORZU PRZY UL. MOSTOWEJ etap II </CompanyFax>
  <CompanyEmail>GMINA PRZEDBÓRZ</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18</Pages>
  <Words>6569</Words>
  <Characters>39415</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Manager>ADRES: ul. Słoneczna 3, 97-360 Kamieńsk</Manager>
  <Company>INSTALATORSTWO ELEKTRYCZNE mgr inż. JACEK STRZELECKI</Company>
  <LinksUpToDate>false</LinksUpToDate>
  <CharactersWithSpaces>45893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Ziemba</dc:creator>
  <cp:lastModifiedBy>UM Przedborz</cp:lastModifiedBy>
  <cp:revision>11</cp:revision>
  <cp:lastPrinted>2024-04-26T06:36:00Z</cp:lastPrinted>
  <dcterms:created xsi:type="dcterms:W3CDTF">2024-05-25T20:37:00Z</dcterms:created>
  <dcterms:modified xsi:type="dcterms:W3CDTF">2024-07-25T12:30:00Z</dcterms:modified>
  <cp:category>Przedbórz działka nr ewid. 8/3 obr. 7</cp:category>
</cp:coreProperties>
</file>